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EBB0A" w14:textId="77777777" w:rsidR="006E28A8" w:rsidRPr="00D12357" w:rsidRDefault="006E28A8" w:rsidP="00D12357">
      <w:pPr>
        <w:suppressAutoHyphens w:val="0"/>
        <w:spacing w:after="160" w:line="259" w:lineRule="auto"/>
        <w:jc w:val="left"/>
        <w:rPr>
          <w:rFonts w:ascii="Jost* 400 Book" w:eastAsia="Calibri" w:hAnsi="Jost* 400 Book"/>
          <w:bCs/>
          <w:spacing w:val="5"/>
          <w:kern w:val="0"/>
          <w:sz w:val="20"/>
          <w:szCs w:val="22"/>
          <w:lang w:eastAsia="en-US"/>
        </w:rPr>
      </w:pPr>
      <w:r w:rsidRPr="00B6200B">
        <w:rPr>
          <w:rFonts w:ascii="Jost* 400 Book" w:eastAsia="Calibri" w:hAnsi="Jost* 400 Book"/>
          <w:noProof/>
          <w:kern w:val="0"/>
          <w:sz w:val="18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D96F13" wp14:editId="7586D5EF">
                <wp:simplePos x="0" y="0"/>
                <wp:positionH relativeFrom="column">
                  <wp:posOffset>3574415</wp:posOffset>
                </wp:positionH>
                <wp:positionV relativeFrom="paragraph">
                  <wp:posOffset>687705</wp:posOffset>
                </wp:positionV>
                <wp:extent cx="2578100" cy="1311910"/>
                <wp:effectExtent l="0" t="0" r="0" b="0"/>
                <wp:wrapNone/>
                <wp:docPr id="2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78100" cy="1311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582BDE4" w14:textId="77777777" w:rsidR="006E28A8" w:rsidRPr="00621622" w:rsidRDefault="006E28A8" w:rsidP="00D12357">
                            <w:pPr>
                              <w:pStyle w:val="Title"/>
                              <w:spacing w:line="240" w:lineRule="auto"/>
                              <w:rPr>
                                <w:rFonts w:ascii="Jost* 400 Book" w:hAnsi="Jost* 400 Book" w:cs="Calibri"/>
                                <w:color w:val="808080"/>
                                <w:sz w:val="40"/>
                              </w:rPr>
                            </w:pPr>
                            <w:r w:rsidRPr="00621622">
                              <w:rPr>
                                <w:rFonts w:ascii="Jost* 400 Book" w:hAnsi="Jost* 400 Book" w:cs="Calibri"/>
                                <w:color w:val="808080"/>
                                <w:sz w:val="44"/>
                              </w:rPr>
                              <w:t xml:space="preserve">Projekt </w:t>
                            </w:r>
                            <w:r>
                              <w:rPr>
                                <w:rFonts w:ascii="Jost* 400 Book" w:hAnsi="Jost* 400 Book" w:cs="Calibri"/>
                                <w:color w:val="808080"/>
                                <w:sz w:val="44"/>
                              </w:rPr>
                              <w:t>Zagospodarowania Terenu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D96F13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281.45pt;margin-top:54.15pt;width:203pt;height:103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" filled="f" stroked="f">
                <v:textbox>
                  <w:txbxContent>
                    <w:p w14:paraId="0582BDE4" w14:textId="77777777" w:rsidR="006E28A8" w:rsidRPr="00621622" w:rsidRDefault="006E28A8" w:rsidP="00D12357">
                      <w:pPr>
                        <w:pStyle w:val="Title"/>
                        <w:spacing w:line="240" w:lineRule="auto"/>
                        <w:rPr>
                          <w:rFonts w:ascii="Jost* 400 Book" w:hAnsi="Jost* 400 Book" w:cs="Calibri"/>
                          <w:color w:val="808080"/>
                          <w:sz w:val="40"/>
                        </w:rPr>
                      </w:pPr>
                      <w:r w:rsidRPr="00621622">
                        <w:rPr>
                          <w:rFonts w:ascii="Jost* 400 Book" w:hAnsi="Jost* 400 Book" w:cs="Calibri"/>
                          <w:color w:val="808080"/>
                          <w:sz w:val="44"/>
                        </w:rPr>
                        <w:t xml:space="preserve">Projekt </w:t>
                      </w:r>
                      <w:r>
                        <w:rPr>
                          <w:rFonts w:ascii="Jost* 400 Book" w:hAnsi="Jost* 400 Book" w:cs="Calibri"/>
                          <w:color w:val="808080"/>
                          <w:sz w:val="44"/>
                        </w:rPr>
                        <w:t>Zagospodarowania Terenu</w:t>
                      </w:r>
                    </w:p>
                  </w:txbxContent>
                </v:textbox>
              </v:shape>
            </w:pict>
          </mc:Fallback>
        </mc:AlternateContent>
      </w:r>
      <w:r w:rsidRPr="00B6200B">
        <w:rPr>
          <w:rFonts w:ascii="Jost* 400 Book" w:eastAsia="Calibri" w:hAnsi="Jost* 400 Book"/>
          <w:noProof/>
          <w:kern w:val="0"/>
          <w:sz w:val="18"/>
          <w:szCs w:val="22"/>
          <w:lang w:eastAsia="en-US"/>
        </w:rPr>
        <w:drawing>
          <wp:inline distT="0" distB="0" distL="0" distR="0" wp14:anchorId="50CA2E34" wp14:editId="775B6ECF">
            <wp:extent cx="1814195" cy="748665"/>
            <wp:effectExtent l="0" t="0" r="0" b="0"/>
            <wp:docPr id="1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972" t="20222" r="17494" b="139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4195" cy="74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2357">
        <w:rPr>
          <w:rFonts w:ascii="Jost* 400 Book" w:eastAsia="Calibri" w:hAnsi="Jost* 400 Book"/>
          <w:kern w:val="0"/>
          <w:sz w:val="18"/>
          <w:szCs w:val="22"/>
          <w:lang w:eastAsia="en-US"/>
        </w:rPr>
        <w:br w:type="textWrapping" w:clear="all"/>
      </w:r>
      <w:r w:rsidRPr="00D12357">
        <w:rPr>
          <w:rFonts w:ascii="Jost* 400 Book" w:eastAsia="Calibri" w:hAnsi="Jost* 400 Book"/>
          <w:bCs/>
          <w:color w:val="595959"/>
          <w:spacing w:val="5"/>
          <w:kern w:val="0"/>
          <w:sz w:val="14"/>
          <w:szCs w:val="22"/>
          <w:lang w:eastAsia="en-US"/>
        </w:rPr>
        <w:t>NAZWA I ADRES JEDNOSTKI PROJEKTOWANIA</w:t>
      </w:r>
      <w:r w:rsidRPr="00D12357">
        <w:rPr>
          <w:rFonts w:ascii="Jost* 400 Book" w:eastAsia="Calibri" w:hAnsi="Jost* 400 Book"/>
          <w:bCs/>
          <w:color w:val="595959"/>
          <w:spacing w:val="5"/>
          <w:kern w:val="0"/>
          <w:sz w:val="14"/>
          <w:szCs w:val="22"/>
          <w:lang w:eastAsia="en-US"/>
        </w:rPr>
        <w:br/>
      </w:r>
      <w:r w:rsidRPr="00D12357">
        <w:rPr>
          <w:rFonts w:ascii="Jost* 400 Book" w:eastAsia="Calibri" w:hAnsi="Jost* 400 Book"/>
          <w:bCs/>
          <w:spacing w:val="5"/>
          <w:kern w:val="0"/>
          <w:sz w:val="20"/>
          <w:szCs w:val="22"/>
          <w:lang w:eastAsia="en-US"/>
        </w:rPr>
        <w:t>Łapacz Winkowski Architekci sp. z o. o.</w:t>
      </w:r>
      <w:r w:rsidRPr="00D12357">
        <w:rPr>
          <w:rFonts w:ascii="Jost* 400 Book" w:eastAsia="Calibri" w:hAnsi="Jost* 400 Book"/>
          <w:bCs/>
          <w:spacing w:val="5"/>
          <w:kern w:val="0"/>
          <w:sz w:val="20"/>
          <w:szCs w:val="22"/>
          <w:lang w:eastAsia="en-US"/>
        </w:rPr>
        <w:br/>
        <w:t>ul. Powstańców Śląskich 112</w:t>
      </w:r>
      <w:r w:rsidRPr="00D12357">
        <w:rPr>
          <w:rFonts w:ascii="Jost* 400 Book" w:eastAsia="Calibri" w:hAnsi="Jost* 400 Book"/>
          <w:bCs/>
          <w:spacing w:val="5"/>
          <w:kern w:val="0"/>
          <w:sz w:val="20"/>
          <w:szCs w:val="22"/>
          <w:lang w:eastAsia="en-US"/>
        </w:rPr>
        <w:br/>
        <w:t>53-333 Wrocław</w:t>
      </w:r>
      <w:r w:rsidRPr="00D12357">
        <w:rPr>
          <w:rFonts w:ascii="Jost* 400 Book" w:eastAsia="Calibri" w:hAnsi="Jost* 400 Book"/>
          <w:bCs/>
          <w:spacing w:val="5"/>
          <w:kern w:val="0"/>
          <w:sz w:val="20"/>
          <w:szCs w:val="22"/>
          <w:lang w:eastAsia="en-US"/>
        </w:rPr>
        <w:br/>
        <w:t>tel. 577 805 757</w:t>
      </w:r>
      <w:r w:rsidRPr="00D12357">
        <w:rPr>
          <w:rFonts w:ascii="Jost* 400 Book" w:eastAsia="Calibri" w:hAnsi="Jost* 400 Book"/>
          <w:bCs/>
          <w:spacing w:val="5"/>
          <w:kern w:val="0"/>
          <w:sz w:val="20"/>
          <w:szCs w:val="22"/>
          <w:lang w:eastAsia="en-US"/>
        </w:rPr>
        <w:br/>
        <w:t>NIP 8992763767</w:t>
      </w:r>
      <w:r w:rsidRPr="00D12357">
        <w:rPr>
          <w:rFonts w:ascii="Jost* 400 Book" w:eastAsia="Calibri" w:hAnsi="Jost* 400 Book"/>
          <w:bCs/>
          <w:spacing w:val="5"/>
          <w:kern w:val="0"/>
          <w:sz w:val="20"/>
          <w:szCs w:val="22"/>
          <w:lang w:eastAsia="en-US"/>
        </w:rPr>
        <w:br/>
        <w:t>KRS 0000784651</w:t>
      </w:r>
    </w:p>
    <w:tbl>
      <w:tblPr>
        <w:tblW w:w="10499" w:type="dxa"/>
        <w:tblLook w:val="04A0" w:firstRow="1" w:lastRow="0" w:firstColumn="1" w:lastColumn="0" w:noHBand="0" w:noVBand="1"/>
      </w:tblPr>
      <w:tblGrid>
        <w:gridCol w:w="5098"/>
        <w:gridCol w:w="426"/>
        <w:gridCol w:w="4975"/>
      </w:tblGrid>
      <w:tr w:rsidR="006E28A8" w:rsidRPr="00D12357" w14:paraId="518ED949" w14:textId="77777777" w:rsidTr="001B2219">
        <w:trPr>
          <w:trHeight w:val="2173"/>
        </w:trPr>
        <w:tc>
          <w:tcPr>
            <w:tcW w:w="5098" w:type="dxa"/>
            <w:shd w:val="clear" w:color="auto" w:fill="auto"/>
            <w:vAlign w:val="bottom"/>
          </w:tcPr>
          <w:tbl>
            <w:tblPr>
              <w:tblpPr w:leftFromText="142" w:rightFromText="142" w:vertAnchor="text" w:tblpY="1"/>
              <w:tblW w:w="0" w:type="auto"/>
              <w:tblLook w:val="04A0" w:firstRow="1" w:lastRow="0" w:firstColumn="1" w:lastColumn="0" w:noHBand="0" w:noVBand="1"/>
            </w:tblPr>
            <w:tblGrid>
              <w:gridCol w:w="4882"/>
            </w:tblGrid>
            <w:tr w:rsidR="006E28A8" w:rsidRPr="00D12357" w14:paraId="2101AA85" w14:textId="77777777" w:rsidTr="001B2219">
              <w:trPr>
                <w:trHeight w:hRule="exact" w:val="340"/>
              </w:trPr>
              <w:tc>
                <w:tcPr>
                  <w:tcW w:w="4882" w:type="dxa"/>
                  <w:shd w:val="clear" w:color="auto" w:fill="auto"/>
                  <w:vAlign w:val="bottom"/>
                </w:tcPr>
                <w:p w14:paraId="469A1AC4" w14:textId="77777777" w:rsidR="006E28A8" w:rsidRPr="00D12357" w:rsidRDefault="006E28A8" w:rsidP="00D12357">
                  <w:pPr>
                    <w:suppressAutoHyphens w:val="0"/>
                    <w:spacing w:line="240" w:lineRule="auto"/>
                    <w:jc w:val="left"/>
                    <w:rPr>
                      <w:rFonts w:ascii="Jost* 400 Book" w:eastAsia="Calibri" w:hAnsi="Jost* 400 Book"/>
                      <w:bCs/>
                      <w:color w:val="404040"/>
                      <w:spacing w:val="5"/>
                      <w:kern w:val="0"/>
                      <w:sz w:val="16"/>
                      <w:szCs w:val="22"/>
                      <w:lang w:eastAsia="en-US"/>
                    </w:rPr>
                  </w:pPr>
                  <w:r w:rsidRPr="00D12357">
                    <w:rPr>
                      <w:rFonts w:ascii="Jost* 400 Book" w:eastAsia="Calibri" w:hAnsi="Jost* 400 Book"/>
                      <w:bCs/>
                      <w:color w:val="595959"/>
                      <w:spacing w:val="5"/>
                      <w:kern w:val="0"/>
                      <w:sz w:val="14"/>
                      <w:szCs w:val="22"/>
                      <w:lang w:eastAsia="en-US"/>
                    </w:rPr>
                    <w:t>NAZWA ZAMIERZENIA BUDOWLANEGO</w:t>
                  </w:r>
                </w:p>
              </w:tc>
            </w:tr>
            <w:tr w:rsidR="006E28A8" w:rsidRPr="00D12357" w14:paraId="4BB31247" w14:textId="77777777" w:rsidTr="001B2219">
              <w:trPr>
                <w:trHeight w:val="340"/>
              </w:trPr>
              <w:tc>
                <w:tcPr>
                  <w:tcW w:w="4882" w:type="dxa"/>
                  <w:shd w:val="clear" w:color="auto" w:fill="auto"/>
                  <w:vAlign w:val="bottom"/>
                </w:tcPr>
                <w:p w14:paraId="57F77792" w14:textId="04BDDEAD" w:rsidR="006E28A8" w:rsidRPr="00D12357" w:rsidRDefault="00AA7BDB" w:rsidP="006E28A8">
                  <w:pPr>
                    <w:suppressAutoHyphens w:val="0"/>
                    <w:spacing w:line="240" w:lineRule="auto"/>
                    <w:jc w:val="left"/>
                    <w:rPr>
                      <w:rFonts w:ascii="Jost* 400 Book" w:eastAsia="Calibri" w:hAnsi="Jost* 400 Book"/>
                      <w:kern w:val="0"/>
                      <w:sz w:val="18"/>
                      <w:szCs w:val="18"/>
                      <w:lang w:eastAsia="en-US"/>
                    </w:rPr>
                  </w:pPr>
                  <w:r w:rsidRPr="00AA7BDB">
                    <w:rPr>
                      <w:rFonts w:ascii="Jost* 400 Book" w:eastAsia="Calibri" w:hAnsi="Jost* 400 Book"/>
                      <w:noProof/>
                      <w:kern w:val="0"/>
                      <w:sz w:val="18"/>
                      <w:szCs w:val="22"/>
                      <w:lang w:eastAsia="en-US"/>
                    </w:rPr>
                    <w:t>MONTAŻ ZEWNĘTRZNEGO ZBIORNIKA DO CELÓW POŻAROWYCH Z ZESTAWEM POMPOWYM ORAZ PRZEBUDOWA POMIESZCZENIA TECHNICZNEGO BUDYNKU SZKOŁY PODSTAWOWEJ IM. WANDY CHOTOMSKIEJ W KIEŁCZOWIE</w:t>
                  </w:r>
                </w:p>
              </w:tc>
            </w:tr>
            <w:tr w:rsidR="006E28A8" w:rsidRPr="00D12357" w14:paraId="7EFC7C18" w14:textId="77777777" w:rsidTr="001B2219">
              <w:trPr>
                <w:trHeight w:hRule="exact" w:val="20"/>
              </w:trPr>
              <w:tc>
                <w:tcPr>
                  <w:tcW w:w="4882" w:type="dxa"/>
                  <w:shd w:val="clear" w:color="auto" w:fill="808080"/>
                  <w:vAlign w:val="bottom"/>
                </w:tcPr>
                <w:p w14:paraId="2FD0F966" w14:textId="77777777" w:rsidR="006E28A8" w:rsidRPr="00D12357" w:rsidRDefault="006E28A8" w:rsidP="00D12357">
                  <w:pPr>
                    <w:suppressAutoHyphens w:val="0"/>
                    <w:spacing w:line="240" w:lineRule="auto"/>
                    <w:jc w:val="left"/>
                    <w:rPr>
                      <w:rFonts w:ascii="Jost* 400 Book" w:eastAsia="Calibri" w:hAnsi="Jost* 400 Book"/>
                      <w:bCs/>
                      <w:spacing w:val="5"/>
                      <w:kern w:val="0"/>
                      <w:sz w:val="20"/>
                      <w:szCs w:val="22"/>
                      <w:lang w:eastAsia="en-US"/>
                    </w:rPr>
                  </w:pPr>
                </w:p>
              </w:tc>
            </w:tr>
            <w:tr w:rsidR="006E28A8" w:rsidRPr="00D12357" w14:paraId="031B6B51" w14:textId="77777777" w:rsidTr="001B2219">
              <w:trPr>
                <w:trHeight w:hRule="exact" w:val="340"/>
              </w:trPr>
              <w:tc>
                <w:tcPr>
                  <w:tcW w:w="4882" w:type="dxa"/>
                  <w:shd w:val="clear" w:color="auto" w:fill="auto"/>
                  <w:vAlign w:val="bottom"/>
                </w:tcPr>
                <w:p w14:paraId="37318DD8" w14:textId="77777777" w:rsidR="006E28A8" w:rsidRPr="00D12357" w:rsidRDefault="006E28A8" w:rsidP="00D12357">
                  <w:pPr>
                    <w:suppressAutoHyphens w:val="0"/>
                    <w:spacing w:line="240" w:lineRule="auto"/>
                    <w:jc w:val="left"/>
                    <w:rPr>
                      <w:rFonts w:ascii="Jost* 400 Book" w:eastAsia="Calibri" w:hAnsi="Jost* 400 Book"/>
                      <w:bCs/>
                      <w:color w:val="595959"/>
                      <w:spacing w:val="5"/>
                      <w:kern w:val="0"/>
                      <w:sz w:val="16"/>
                      <w:szCs w:val="22"/>
                      <w:lang w:eastAsia="en-US"/>
                    </w:rPr>
                  </w:pPr>
                  <w:r w:rsidRPr="00D12357">
                    <w:rPr>
                      <w:rFonts w:ascii="Jost* 400 Book" w:eastAsia="Calibri" w:hAnsi="Jost* 400 Book"/>
                      <w:bCs/>
                      <w:color w:val="595959"/>
                      <w:spacing w:val="5"/>
                      <w:kern w:val="0"/>
                      <w:sz w:val="14"/>
                      <w:szCs w:val="22"/>
                      <w:lang w:eastAsia="en-US"/>
                    </w:rPr>
                    <w:t>ADRES OBIEKTU BUDOWLANEGO</w:t>
                  </w:r>
                </w:p>
              </w:tc>
            </w:tr>
            <w:tr w:rsidR="006E28A8" w:rsidRPr="00D12357" w14:paraId="668030EC" w14:textId="77777777" w:rsidTr="001B2219">
              <w:trPr>
                <w:trHeight w:val="340"/>
              </w:trPr>
              <w:tc>
                <w:tcPr>
                  <w:tcW w:w="4882" w:type="dxa"/>
                  <w:shd w:val="clear" w:color="auto" w:fill="auto"/>
                  <w:vAlign w:val="bottom"/>
                </w:tcPr>
                <w:p w14:paraId="27F7BFA7" w14:textId="32C0CED7" w:rsidR="006E28A8" w:rsidRPr="00D12357" w:rsidRDefault="006E28A8" w:rsidP="00D12357">
                  <w:pPr>
                    <w:suppressAutoHyphens w:val="0"/>
                    <w:spacing w:line="240" w:lineRule="auto"/>
                    <w:rPr>
                      <w:rFonts w:ascii="Jost* 400 Book" w:eastAsia="Calibri" w:hAnsi="Jost* 400 Book"/>
                      <w:kern w:val="0"/>
                      <w:sz w:val="18"/>
                      <w:szCs w:val="18"/>
                      <w:lang w:eastAsia="en-US"/>
                    </w:rPr>
                  </w:pPr>
                  <w:r w:rsidRPr="006E28A8">
                    <w:rPr>
                      <w:rFonts w:ascii="Jost* 400 Book" w:eastAsia="Calibri" w:hAnsi="Jost* 400 Book"/>
                      <w:kern w:val="0"/>
                      <w:sz w:val="18"/>
                      <w:szCs w:val="22"/>
                      <w:lang w:eastAsia="en-US"/>
                    </w:rPr>
                    <w:t>SZKOLNA 3, 55-093 KIEŁCZÓW</w:t>
                  </w:r>
                </w:p>
              </w:tc>
            </w:tr>
            <w:tr w:rsidR="006E28A8" w:rsidRPr="00D12357" w14:paraId="1627F310" w14:textId="77777777" w:rsidTr="001B2219">
              <w:trPr>
                <w:trHeight w:hRule="exact" w:val="20"/>
              </w:trPr>
              <w:tc>
                <w:tcPr>
                  <w:tcW w:w="4882" w:type="dxa"/>
                  <w:shd w:val="clear" w:color="auto" w:fill="808080"/>
                  <w:vAlign w:val="bottom"/>
                </w:tcPr>
                <w:p w14:paraId="5EE1C3F8" w14:textId="77777777" w:rsidR="006E28A8" w:rsidRPr="00D12357" w:rsidRDefault="006E28A8" w:rsidP="00D12357">
                  <w:pPr>
                    <w:suppressAutoHyphens w:val="0"/>
                    <w:spacing w:line="240" w:lineRule="auto"/>
                    <w:jc w:val="left"/>
                    <w:rPr>
                      <w:rFonts w:ascii="Jost* 400 Book" w:eastAsia="Calibri" w:hAnsi="Jost* 400 Book"/>
                      <w:bCs/>
                      <w:spacing w:val="5"/>
                      <w:kern w:val="0"/>
                      <w:sz w:val="20"/>
                      <w:szCs w:val="22"/>
                      <w:lang w:eastAsia="en-US"/>
                    </w:rPr>
                  </w:pPr>
                </w:p>
              </w:tc>
            </w:tr>
            <w:tr w:rsidR="006E28A8" w:rsidRPr="00D12357" w14:paraId="5FA41651" w14:textId="77777777" w:rsidTr="001B2219">
              <w:trPr>
                <w:trHeight w:hRule="exact" w:val="340"/>
              </w:trPr>
              <w:tc>
                <w:tcPr>
                  <w:tcW w:w="4882" w:type="dxa"/>
                  <w:shd w:val="clear" w:color="auto" w:fill="auto"/>
                  <w:vAlign w:val="bottom"/>
                </w:tcPr>
                <w:p w14:paraId="15A46ADB" w14:textId="77777777" w:rsidR="006E28A8" w:rsidRPr="00D12357" w:rsidRDefault="006E28A8" w:rsidP="00D12357">
                  <w:pPr>
                    <w:suppressAutoHyphens w:val="0"/>
                    <w:spacing w:line="240" w:lineRule="auto"/>
                    <w:jc w:val="left"/>
                    <w:rPr>
                      <w:rFonts w:ascii="Jost* 400 Book" w:eastAsia="Calibri" w:hAnsi="Jost* 400 Book"/>
                      <w:bCs/>
                      <w:color w:val="595959"/>
                      <w:spacing w:val="5"/>
                      <w:kern w:val="0"/>
                      <w:sz w:val="16"/>
                      <w:szCs w:val="22"/>
                      <w:lang w:eastAsia="en-US"/>
                    </w:rPr>
                  </w:pPr>
                  <w:r w:rsidRPr="00D12357">
                    <w:rPr>
                      <w:rFonts w:ascii="Jost* 400 Book" w:eastAsia="Calibri" w:hAnsi="Jost* 400 Book"/>
                      <w:bCs/>
                      <w:color w:val="595959"/>
                      <w:spacing w:val="5"/>
                      <w:kern w:val="0"/>
                      <w:sz w:val="14"/>
                      <w:szCs w:val="22"/>
                      <w:lang w:eastAsia="en-US"/>
                    </w:rPr>
                    <w:t>KATEGORIA OBIEKTU BUDOWLANEGO</w:t>
                  </w:r>
                </w:p>
              </w:tc>
            </w:tr>
            <w:tr w:rsidR="006E28A8" w:rsidRPr="00D12357" w14:paraId="53A319A2" w14:textId="77777777" w:rsidTr="001B2219">
              <w:trPr>
                <w:trHeight w:val="340"/>
              </w:trPr>
              <w:tc>
                <w:tcPr>
                  <w:tcW w:w="4882" w:type="dxa"/>
                  <w:shd w:val="clear" w:color="auto" w:fill="auto"/>
                  <w:vAlign w:val="bottom"/>
                </w:tcPr>
                <w:p w14:paraId="34F91B8F" w14:textId="0CBB3118" w:rsidR="006E28A8" w:rsidRPr="00D12357" w:rsidRDefault="006E28A8" w:rsidP="006E28A8">
                  <w:pPr>
                    <w:suppressAutoHyphens w:val="0"/>
                    <w:spacing w:line="240" w:lineRule="auto"/>
                    <w:jc w:val="left"/>
                    <w:rPr>
                      <w:rFonts w:ascii="Jost* 400 Book" w:eastAsia="Calibri" w:hAnsi="Jost* 400 Book" w:cs="Calibri"/>
                      <w:kern w:val="0"/>
                      <w:sz w:val="16"/>
                      <w:szCs w:val="18"/>
                      <w:lang w:eastAsia="en-US"/>
                    </w:rPr>
                  </w:pPr>
                  <w:r w:rsidRPr="006E28A8">
                    <w:rPr>
                      <w:rFonts w:ascii="Jost* 400 Book" w:eastAsia="Calibri" w:hAnsi="Jost* 400 Book"/>
                      <w:noProof/>
                      <w:kern w:val="0"/>
                      <w:sz w:val="18"/>
                      <w:szCs w:val="22"/>
                      <w:lang w:eastAsia="en-US"/>
                    </w:rPr>
                    <w:t>IX</w:t>
                  </w:r>
                  <w:r>
                    <w:rPr>
                      <w:rFonts w:ascii="Jost* 400 Book" w:eastAsia="Calibri" w:hAnsi="Jost* 400 Book"/>
                      <w:noProof/>
                      <w:kern w:val="0"/>
                      <w:sz w:val="18"/>
                      <w:szCs w:val="22"/>
                      <w:lang w:eastAsia="en-US"/>
                    </w:rPr>
                    <w:t xml:space="preserve"> </w:t>
                  </w:r>
                  <w:r w:rsidRPr="00D12357">
                    <w:rPr>
                      <w:rFonts w:ascii="Jost* 400 Book" w:eastAsia="Calibri" w:hAnsi="Jost* 400 Book" w:cs="Calibri"/>
                      <w:kern w:val="0"/>
                      <w:sz w:val="18"/>
                      <w:szCs w:val="22"/>
                      <w:lang w:eastAsia="en-US"/>
                    </w:rPr>
                    <w:t xml:space="preserve">- </w:t>
                  </w:r>
                  <w:r w:rsidRPr="006E28A8">
                    <w:rPr>
                      <w:rFonts w:ascii="Jost* 400 Book" w:eastAsia="Calibri" w:hAnsi="Jost* 400 Book"/>
                      <w:noProof/>
                      <w:kern w:val="0"/>
                      <w:sz w:val="18"/>
                      <w:szCs w:val="22"/>
                      <w:lang w:eastAsia="en-US"/>
                    </w:rPr>
                    <w:t>BUDYNKI KULTURY, NAUKI I OŚWIATY</w:t>
                  </w:r>
                  <w:r>
                    <w:rPr>
                      <w:rFonts w:ascii="Jost* 400 Book" w:eastAsia="Calibri" w:hAnsi="Jost* 400 Book"/>
                      <w:noProof/>
                      <w:kern w:val="0"/>
                      <w:sz w:val="18"/>
                      <w:szCs w:val="22"/>
                      <w:lang w:eastAsia="en-US"/>
                    </w:rPr>
                    <w:t xml:space="preserve"> </w:t>
                  </w:r>
                  <w:r>
                    <w:rPr>
                      <w:rFonts w:ascii="Jost* 400 Book" w:eastAsia="Calibri" w:hAnsi="Jost* 400 Book"/>
                      <w:noProof/>
                      <w:kern w:val="0"/>
                      <w:sz w:val="18"/>
                      <w:szCs w:val="22"/>
                      <w:lang w:eastAsia="en-US"/>
                    </w:rPr>
                    <w:br/>
                    <w:t>– SZKOŁA PODSTAWOWA</w:t>
                  </w:r>
                </w:p>
              </w:tc>
            </w:tr>
            <w:tr w:rsidR="006E28A8" w:rsidRPr="00D12357" w14:paraId="39DE4B52" w14:textId="77777777" w:rsidTr="001B2219">
              <w:trPr>
                <w:trHeight w:hRule="exact" w:val="20"/>
              </w:trPr>
              <w:tc>
                <w:tcPr>
                  <w:tcW w:w="4882" w:type="dxa"/>
                  <w:shd w:val="clear" w:color="auto" w:fill="808080"/>
                  <w:vAlign w:val="bottom"/>
                </w:tcPr>
                <w:p w14:paraId="331B5024" w14:textId="77777777" w:rsidR="006E28A8" w:rsidRPr="00D12357" w:rsidRDefault="006E28A8" w:rsidP="00D12357">
                  <w:pPr>
                    <w:suppressAutoHyphens w:val="0"/>
                    <w:spacing w:line="240" w:lineRule="auto"/>
                    <w:jc w:val="left"/>
                    <w:rPr>
                      <w:rFonts w:ascii="Jost* 400 Book" w:eastAsia="Calibri" w:hAnsi="Jost* 400 Book"/>
                      <w:bCs/>
                      <w:spacing w:val="5"/>
                      <w:kern w:val="0"/>
                      <w:sz w:val="20"/>
                      <w:szCs w:val="22"/>
                      <w:lang w:eastAsia="en-US"/>
                    </w:rPr>
                  </w:pPr>
                </w:p>
              </w:tc>
            </w:tr>
          </w:tbl>
          <w:p w14:paraId="1FFC6541" w14:textId="77777777" w:rsidR="006E28A8" w:rsidRPr="00D12357" w:rsidRDefault="006E28A8" w:rsidP="00D12357">
            <w:pPr>
              <w:suppressAutoHyphens w:val="0"/>
              <w:spacing w:line="240" w:lineRule="auto"/>
              <w:jc w:val="left"/>
              <w:rPr>
                <w:rFonts w:ascii="Jost* 400 Book" w:eastAsia="Calibri" w:hAnsi="Jost* 400 Book"/>
                <w:bCs/>
                <w:spacing w:val="5"/>
                <w:kern w:val="0"/>
                <w:sz w:val="20"/>
                <w:szCs w:val="22"/>
                <w:lang w:eastAsia="en-US"/>
              </w:rPr>
            </w:pPr>
          </w:p>
        </w:tc>
        <w:tc>
          <w:tcPr>
            <w:tcW w:w="426" w:type="dxa"/>
            <w:shd w:val="clear" w:color="auto" w:fill="auto"/>
          </w:tcPr>
          <w:p w14:paraId="30C527A3" w14:textId="77777777" w:rsidR="006E28A8" w:rsidRPr="00D12357" w:rsidRDefault="006E28A8" w:rsidP="00D12357">
            <w:pPr>
              <w:suppressAutoHyphens w:val="0"/>
              <w:spacing w:line="240" w:lineRule="auto"/>
              <w:jc w:val="left"/>
              <w:rPr>
                <w:rFonts w:ascii="Jost* 400 Book" w:eastAsia="Calibri" w:hAnsi="Jost* 400 Book"/>
                <w:bCs/>
                <w:spacing w:val="5"/>
                <w:kern w:val="0"/>
                <w:sz w:val="20"/>
                <w:szCs w:val="22"/>
                <w:lang w:eastAsia="en-US"/>
              </w:rPr>
            </w:pPr>
          </w:p>
        </w:tc>
        <w:tc>
          <w:tcPr>
            <w:tcW w:w="4975" w:type="dxa"/>
            <w:shd w:val="clear" w:color="auto" w:fill="auto"/>
            <w:vAlign w:val="bottom"/>
          </w:tcPr>
          <w:tbl>
            <w:tblPr>
              <w:tblpPr w:leftFromText="141" w:rightFromText="141" w:horzAnchor="margin" w:tblpY="-49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749"/>
            </w:tblGrid>
            <w:tr w:rsidR="006E28A8" w:rsidRPr="0093154C" w14:paraId="6D4AE7D7" w14:textId="77777777" w:rsidTr="00746245">
              <w:trPr>
                <w:trHeight w:hRule="exact" w:val="340"/>
              </w:trPr>
              <w:tc>
                <w:tcPr>
                  <w:tcW w:w="4749" w:type="dxa"/>
                  <w:shd w:val="clear" w:color="auto" w:fill="auto"/>
                  <w:vAlign w:val="bottom"/>
                </w:tcPr>
                <w:p w14:paraId="168E5476" w14:textId="77777777" w:rsidR="006E28A8" w:rsidRPr="0093154C" w:rsidRDefault="006E28A8" w:rsidP="00B609A4">
                  <w:pPr>
                    <w:suppressAutoHyphens w:val="0"/>
                    <w:spacing w:line="240" w:lineRule="auto"/>
                    <w:jc w:val="left"/>
                    <w:rPr>
                      <w:rFonts w:ascii="Jost* 400 Book" w:eastAsia="Calibri" w:hAnsi="Jost* 400 Book"/>
                      <w:bCs/>
                      <w:color w:val="595959"/>
                      <w:spacing w:val="5"/>
                      <w:kern w:val="0"/>
                      <w:sz w:val="16"/>
                      <w:szCs w:val="22"/>
                      <w:lang w:eastAsia="en-US"/>
                    </w:rPr>
                  </w:pPr>
                  <w:r w:rsidRPr="0093154C">
                    <w:rPr>
                      <w:rFonts w:ascii="Jost* 400 Book" w:eastAsia="Calibri" w:hAnsi="Jost* 400 Book"/>
                      <w:bCs/>
                      <w:color w:val="595959"/>
                      <w:spacing w:val="5"/>
                      <w:kern w:val="0"/>
                      <w:sz w:val="14"/>
                      <w:szCs w:val="22"/>
                      <w:lang w:eastAsia="en-US"/>
                    </w:rPr>
                    <w:t>IDENTYFIKATOR DZIAŁKI</w:t>
                  </w:r>
                </w:p>
              </w:tc>
            </w:tr>
            <w:tr w:rsidR="006E28A8" w:rsidRPr="0093154C" w14:paraId="22DAA5EF" w14:textId="77777777" w:rsidTr="00746245">
              <w:trPr>
                <w:trHeight w:val="340"/>
              </w:trPr>
              <w:tc>
                <w:tcPr>
                  <w:tcW w:w="4749" w:type="dxa"/>
                  <w:shd w:val="clear" w:color="auto" w:fill="auto"/>
                  <w:vAlign w:val="bottom"/>
                </w:tcPr>
                <w:p w14:paraId="6DAD0D0D" w14:textId="1D4FB6F7" w:rsidR="006E28A8" w:rsidRPr="0093154C" w:rsidRDefault="006E28A8" w:rsidP="00B609A4">
                  <w:pPr>
                    <w:suppressAutoHyphens w:val="0"/>
                    <w:spacing w:line="240" w:lineRule="auto"/>
                    <w:rPr>
                      <w:rFonts w:ascii="Jost* 400 Book" w:eastAsia="Calibri" w:hAnsi="Jost* 400 Book"/>
                      <w:kern w:val="0"/>
                      <w:sz w:val="18"/>
                      <w:szCs w:val="18"/>
                      <w:lang w:eastAsia="en-US"/>
                    </w:rPr>
                  </w:pPr>
                  <w:r w:rsidRPr="002F2686">
                    <w:rPr>
                      <w:rFonts w:ascii="Jost* 400 Book" w:eastAsia="Calibri" w:hAnsi="Jost* 400 Book"/>
                      <w:noProof/>
                      <w:kern w:val="0"/>
                      <w:sz w:val="18"/>
                      <w:szCs w:val="22"/>
                      <w:lang w:eastAsia="en-US"/>
                    </w:rPr>
                    <w:t>022302_2.0020.250/5</w:t>
                  </w:r>
                </w:p>
              </w:tc>
            </w:tr>
            <w:tr w:rsidR="006E28A8" w:rsidRPr="0093154C" w14:paraId="15484B94" w14:textId="77777777" w:rsidTr="00746245">
              <w:trPr>
                <w:trHeight w:hRule="exact" w:val="20"/>
              </w:trPr>
              <w:tc>
                <w:tcPr>
                  <w:tcW w:w="4749" w:type="dxa"/>
                  <w:shd w:val="clear" w:color="auto" w:fill="808080"/>
                  <w:vAlign w:val="bottom"/>
                </w:tcPr>
                <w:p w14:paraId="391C7F31" w14:textId="77777777" w:rsidR="006E28A8" w:rsidRPr="0093154C" w:rsidRDefault="006E28A8" w:rsidP="00B609A4">
                  <w:pPr>
                    <w:suppressAutoHyphens w:val="0"/>
                    <w:spacing w:line="240" w:lineRule="auto"/>
                    <w:jc w:val="left"/>
                    <w:rPr>
                      <w:rFonts w:ascii="Jost* 400 Book" w:eastAsia="Calibri" w:hAnsi="Jost* 400 Book"/>
                      <w:bCs/>
                      <w:spacing w:val="5"/>
                      <w:kern w:val="0"/>
                      <w:sz w:val="20"/>
                      <w:szCs w:val="22"/>
                      <w:lang w:eastAsia="en-US"/>
                    </w:rPr>
                  </w:pPr>
                  <w:r w:rsidRPr="0093154C">
                    <w:rPr>
                      <w:rFonts w:ascii="Jost* 400 Book" w:eastAsia="Calibri" w:hAnsi="Jost* 400 Book"/>
                      <w:bCs/>
                      <w:color w:val="595959"/>
                      <w:spacing w:val="5"/>
                      <w:kern w:val="0"/>
                      <w:sz w:val="14"/>
                      <w:szCs w:val="22"/>
                      <w:lang w:eastAsia="en-US"/>
                    </w:rPr>
                    <w:t>JEDNOSTKA EWIDENCYJNA</w:t>
                  </w:r>
                </w:p>
              </w:tc>
            </w:tr>
            <w:tr w:rsidR="006E28A8" w:rsidRPr="0093154C" w14:paraId="2D3008DF" w14:textId="77777777" w:rsidTr="00746245">
              <w:trPr>
                <w:trHeight w:hRule="exact" w:val="20"/>
              </w:trPr>
              <w:tc>
                <w:tcPr>
                  <w:tcW w:w="4749" w:type="dxa"/>
                  <w:shd w:val="clear" w:color="auto" w:fill="808080"/>
                  <w:vAlign w:val="bottom"/>
                </w:tcPr>
                <w:p w14:paraId="118818E7" w14:textId="77777777" w:rsidR="006E28A8" w:rsidRPr="0093154C" w:rsidRDefault="006E28A8" w:rsidP="00B609A4">
                  <w:pPr>
                    <w:suppressAutoHyphens w:val="0"/>
                    <w:spacing w:line="240" w:lineRule="auto"/>
                    <w:jc w:val="left"/>
                    <w:rPr>
                      <w:rFonts w:ascii="Jost* 400 Book" w:eastAsia="Calibri" w:hAnsi="Jost* 400 Book"/>
                      <w:bCs/>
                      <w:spacing w:val="5"/>
                      <w:kern w:val="0"/>
                      <w:sz w:val="20"/>
                      <w:szCs w:val="22"/>
                      <w:lang w:eastAsia="en-US"/>
                    </w:rPr>
                  </w:pPr>
                </w:p>
              </w:tc>
            </w:tr>
            <w:tr w:rsidR="006E28A8" w:rsidRPr="0093154C" w14:paraId="3EE998F1" w14:textId="77777777" w:rsidTr="00746245">
              <w:trPr>
                <w:trHeight w:hRule="exact" w:val="340"/>
              </w:trPr>
              <w:tc>
                <w:tcPr>
                  <w:tcW w:w="4749" w:type="dxa"/>
                  <w:shd w:val="clear" w:color="auto" w:fill="auto"/>
                  <w:vAlign w:val="bottom"/>
                </w:tcPr>
                <w:p w14:paraId="26D11A45" w14:textId="77777777" w:rsidR="006E28A8" w:rsidRPr="0093154C" w:rsidRDefault="006E28A8" w:rsidP="00B609A4">
                  <w:pPr>
                    <w:suppressAutoHyphens w:val="0"/>
                    <w:spacing w:line="240" w:lineRule="auto"/>
                    <w:jc w:val="left"/>
                    <w:rPr>
                      <w:rFonts w:ascii="Jost* 400 Book" w:eastAsia="Calibri" w:hAnsi="Jost* 400 Book"/>
                      <w:bCs/>
                      <w:color w:val="595959"/>
                      <w:spacing w:val="5"/>
                      <w:kern w:val="0"/>
                      <w:sz w:val="16"/>
                      <w:szCs w:val="22"/>
                      <w:lang w:eastAsia="en-US"/>
                    </w:rPr>
                  </w:pPr>
                  <w:r w:rsidRPr="0093154C">
                    <w:rPr>
                      <w:rFonts w:ascii="Jost* 400 Book" w:eastAsia="Calibri" w:hAnsi="Jost* 400 Book"/>
                      <w:bCs/>
                      <w:color w:val="595959"/>
                      <w:spacing w:val="5"/>
                      <w:kern w:val="0"/>
                      <w:sz w:val="14"/>
                      <w:szCs w:val="22"/>
                      <w:lang w:eastAsia="en-US"/>
                    </w:rPr>
                    <w:t>DANE INWESTORA</w:t>
                  </w:r>
                </w:p>
              </w:tc>
            </w:tr>
            <w:tr w:rsidR="006E28A8" w:rsidRPr="0093154C" w14:paraId="0694FF2B" w14:textId="77777777" w:rsidTr="006E28A8">
              <w:trPr>
                <w:trHeight w:val="499"/>
              </w:trPr>
              <w:tc>
                <w:tcPr>
                  <w:tcW w:w="4749" w:type="dxa"/>
                  <w:shd w:val="clear" w:color="auto" w:fill="auto"/>
                  <w:vAlign w:val="bottom"/>
                </w:tcPr>
                <w:p w14:paraId="010DB993" w14:textId="385F1048" w:rsidR="006E28A8" w:rsidRPr="0093154C" w:rsidRDefault="006E28A8" w:rsidP="006E28A8">
                  <w:pPr>
                    <w:suppressAutoHyphens w:val="0"/>
                    <w:spacing w:line="240" w:lineRule="auto"/>
                    <w:jc w:val="left"/>
                    <w:rPr>
                      <w:rFonts w:ascii="Jost* 400 Book" w:eastAsia="Calibri" w:hAnsi="Jost* 400 Book"/>
                      <w:kern w:val="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Jost* 400 Book" w:eastAsia="Calibri" w:hAnsi="Jost* 400 Book"/>
                      <w:kern w:val="0"/>
                      <w:sz w:val="18"/>
                      <w:szCs w:val="18"/>
                      <w:lang w:eastAsia="en-US"/>
                    </w:rPr>
                    <w:t xml:space="preserve">GMINA DŁUGOŁĘKA GV, </w:t>
                  </w:r>
                  <w:r>
                    <w:rPr>
                      <w:rFonts w:ascii="Jost* 400 Book" w:eastAsia="Calibri" w:hAnsi="Jost* 400 Book"/>
                      <w:kern w:val="0"/>
                      <w:sz w:val="18"/>
                      <w:szCs w:val="18"/>
                      <w:lang w:eastAsia="en-US"/>
                    </w:rPr>
                    <w:br/>
                    <w:t xml:space="preserve">UL. ROBOTNICZA 12, </w:t>
                  </w:r>
                  <w:r>
                    <w:rPr>
                      <w:rFonts w:ascii="Jost* 400 Book" w:eastAsia="Calibri" w:hAnsi="Jost* 400 Book"/>
                      <w:kern w:val="0"/>
                      <w:sz w:val="18"/>
                      <w:szCs w:val="18"/>
                      <w:lang w:eastAsia="en-US"/>
                    </w:rPr>
                    <w:br/>
                    <w:t>55-095 DŁUGOŁĘKA</w:t>
                  </w:r>
                </w:p>
              </w:tc>
            </w:tr>
            <w:tr w:rsidR="006E28A8" w:rsidRPr="0093154C" w14:paraId="33D96EBA" w14:textId="77777777" w:rsidTr="00746245">
              <w:trPr>
                <w:trHeight w:hRule="exact" w:val="20"/>
              </w:trPr>
              <w:tc>
                <w:tcPr>
                  <w:tcW w:w="4749" w:type="dxa"/>
                  <w:shd w:val="clear" w:color="auto" w:fill="808080"/>
                  <w:vAlign w:val="bottom"/>
                </w:tcPr>
                <w:p w14:paraId="1D0DC208" w14:textId="77777777" w:rsidR="006E28A8" w:rsidRPr="0093154C" w:rsidRDefault="006E28A8" w:rsidP="00B609A4">
                  <w:pPr>
                    <w:suppressAutoHyphens w:val="0"/>
                    <w:spacing w:line="240" w:lineRule="auto"/>
                    <w:jc w:val="left"/>
                    <w:rPr>
                      <w:rFonts w:ascii="Jost* 400 Book" w:eastAsia="Calibri" w:hAnsi="Jost* 400 Book"/>
                      <w:bCs/>
                      <w:spacing w:val="5"/>
                      <w:kern w:val="0"/>
                      <w:sz w:val="20"/>
                      <w:szCs w:val="22"/>
                      <w:lang w:eastAsia="en-US"/>
                    </w:rPr>
                  </w:pPr>
                </w:p>
              </w:tc>
            </w:tr>
          </w:tbl>
          <w:p w14:paraId="3779AA81" w14:textId="77777777" w:rsidR="006E28A8" w:rsidRPr="00D12357" w:rsidRDefault="006E28A8" w:rsidP="00D12357">
            <w:pPr>
              <w:suppressAutoHyphens w:val="0"/>
              <w:spacing w:line="240" w:lineRule="auto"/>
              <w:jc w:val="left"/>
              <w:rPr>
                <w:rFonts w:ascii="Jost* 400 Book" w:eastAsia="Calibri" w:hAnsi="Jost* 400 Book"/>
                <w:bCs/>
                <w:spacing w:val="5"/>
                <w:kern w:val="0"/>
                <w:sz w:val="20"/>
                <w:szCs w:val="22"/>
                <w:lang w:eastAsia="en-US"/>
              </w:rPr>
            </w:pPr>
          </w:p>
        </w:tc>
      </w:tr>
    </w:tbl>
    <w:p w14:paraId="7032B383" w14:textId="77777777" w:rsidR="006E28A8" w:rsidRPr="00D12357" w:rsidRDefault="006E28A8" w:rsidP="00D12357">
      <w:pPr>
        <w:suppressAutoHyphens w:val="0"/>
        <w:spacing w:after="160" w:line="259" w:lineRule="auto"/>
        <w:jc w:val="left"/>
        <w:rPr>
          <w:rFonts w:ascii="Jost* 400 Book" w:eastAsia="Calibri" w:hAnsi="Jost* 400 Book"/>
          <w:bCs/>
          <w:spacing w:val="5"/>
          <w:kern w:val="0"/>
          <w:sz w:val="16"/>
          <w:szCs w:val="22"/>
          <w:lang w:eastAsia="en-US"/>
        </w:rPr>
      </w:pPr>
    </w:p>
    <w:tbl>
      <w:tblPr>
        <w:tblW w:w="10542" w:type="dxa"/>
        <w:tblLook w:val="04A0" w:firstRow="1" w:lastRow="0" w:firstColumn="1" w:lastColumn="0" w:noHBand="0" w:noVBand="1"/>
      </w:tblPr>
      <w:tblGrid>
        <w:gridCol w:w="1757"/>
        <w:gridCol w:w="1757"/>
        <w:gridCol w:w="1757"/>
        <w:gridCol w:w="1757"/>
        <w:gridCol w:w="1757"/>
        <w:gridCol w:w="1757"/>
      </w:tblGrid>
      <w:tr w:rsidR="006E28A8" w:rsidRPr="00D12357" w14:paraId="3F239B2D" w14:textId="77777777" w:rsidTr="001B2219">
        <w:trPr>
          <w:trHeight w:val="340"/>
        </w:trPr>
        <w:tc>
          <w:tcPr>
            <w:tcW w:w="1757" w:type="dxa"/>
            <w:shd w:val="clear" w:color="auto" w:fill="auto"/>
          </w:tcPr>
          <w:p w14:paraId="641D9B4E" w14:textId="77777777" w:rsidR="006E28A8" w:rsidRPr="00D12357" w:rsidRDefault="006E28A8" w:rsidP="00D12357">
            <w:pPr>
              <w:suppressAutoHyphens w:val="0"/>
              <w:spacing w:after="160" w:line="240" w:lineRule="auto"/>
              <w:jc w:val="left"/>
              <w:rPr>
                <w:rFonts w:ascii="Jost* 400 Book" w:eastAsia="Calibri" w:hAnsi="Jost* 400 Book"/>
                <w:bCs/>
                <w:color w:val="595959"/>
                <w:spacing w:val="5"/>
                <w:kern w:val="0"/>
                <w:sz w:val="14"/>
                <w:szCs w:val="22"/>
                <w:lang w:eastAsia="en-US"/>
              </w:rPr>
            </w:pPr>
            <w:r w:rsidRPr="00D12357">
              <w:rPr>
                <w:rFonts w:ascii="Jost* 400 Book" w:eastAsia="Calibri" w:hAnsi="Jost* 400 Book"/>
                <w:bCs/>
                <w:color w:val="595959"/>
                <w:spacing w:val="5"/>
                <w:kern w:val="0"/>
                <w:sz w:val="14"/>
                <w:szCs w:val="22"/>
                <w:lang w:eastAsia="en-US"/>
              </w:rPr>
              <w:t>SPECJALNOŚĆ</w:t>
            </w:r>
          </w:p>
        </w:tc>
        <w:tc>
          <w:tcPr>
            <w:tcW w:w="1757" w:type="dxa"/>
          </w:tcPr>
          <w:p w14:paraId="5EDBDCC5" w14:textId="77777777" w:rsidR="006E28A8" w:rsidRPr="00D12357" w:rsidRDefault="006E28A8" w:rsidP="00D12357">
            <w:pPr>
              <w:suppressAutoHyphens w:val="0"/>
              <w:spacing w:after="160" w:line="240" w:lineRule="auto"/>
              <w:jc w:val="left"/>
              <w:rPr>
                <w:rFonts w:ascii="Jost* 400 Book" w:eastAsia="Calibri" w:hAnsi="Jost* 400 Book"/>
                <w:bCs/>
                <w:color w:val="595959"/>
                <w:spacing w:val="5"/>
                <w:kern w:val="0"/>
                <w:sz w:val="14"/>
                <w:szCs w:val="22"/>
                <w:lang w:eastAsia="en-US"/>
              </w:rPr>
            </w:pPr>
            <w:r w:rsidRPr="00D12357">
              <w:rPr>
                <w:rFonts w:ascii="Jost* 400 Book" w:eastAsia="Calibri" w:hAnsi="Jost* 400 Book"/>
                <w:bCs/>
                <w:color w:val="595959"/>
                <w:spacing w:val="5"/>
                <w:kern w:val="0"/>
                <w:sz w:val="14"/>
                <w:szCs w:val="22"/>
                <w:lang w:eastAsia="en-US"/>
              </w:rPr>
              <w:t>FUNKCJA</w:t>
            </w:r>
          </w:p>
        </w:tc>
        <w:tc>
          <w:tcPr>
            <w:tcW w:w="1757" w:type="dxa"/>
            <w:shd w:val="clear" w:color="auto" w:fill="auto"/>
          </w:tcPr>
          <w:p w14:paraId="33B15ED0" w14:textId="77777777" w:rsidR="006E28A8" w:rsidRPr="00D12357" w:rsidRDefault="006E28A8" w:rsidP="00D12357">
            <w:pPr>
              <w:suppressAutoHyphens w:val="0"/>
              <w:spacing w:after="160" w:line="240" w:lineRule="auto"/>
              <w:jc w:val="left"/>
              <w:rPr>
                <w:rFonts w:ascii="Jost* 400 Book" w:eastAsia="Calibri" w:hAnsi="Jost* 400 Book"/>
                <w:bCs/>
                <w:color w:val="595959"/>
                <w:spacing w:val="5"/>
                <w:kern w:val="0"/>
                <w:sz w:val="14"/>
                <w:szCs w:val="22"/>
                <w:lang w:eastAsia="en-US"/>
              </w:rPr>
            </w:pPr>
            <w:r w:rsidRPr="00D12357">
              <w:rPr>
                <w:rFonts w:ascii="Jost* 400 Book" w:eastAsia="Calibri" w:hAnsi="Jost* 400 Book"/>
                <w:bCs/>
                <w:color w:val="595959"/>
                <w:spacing w:val="5"/>
                <w:kern w:val="0"/>
                <w:sz w:val="14"/>
                <w:szCs w:val="22"/>
                <w:lang w:eastAsia="en-US"/>
              </w:rPr>
              <w:t>IMIĘ I NAZWISKO</w:t>
            </w:r>
          </w:p>
        </w:tc>
        <w:tc>
          <w:tcPr>
            <w:tcW w:w="1757" w:type="dxa"/>
            <w:shd w:val="clear" w:color="auto" w:fill="auto"/>
          </w:tcPr>
          <w:p w14:paraId="368F24F5" w14:textId="77777777" w:rsidR="006E28A8" w:rsidRPr="00D12357" w:rsidRDefault="006E28A8" w:rsidP="00D12357">
            <w:pPr>
              <w:suppressAutoHyphens w:val="0"/>
              <w:spacing w:after="160" w:line="240" w:lineRule="auto"/>
              <w:jc w:val="left"/>
              <w:rPr>
                <w:rFonts w:ascii="Jost* 400 Book" w:eastAsia="Calibri" w:hAnsi="Jost* 400 Book"/>
                <w:bCs/>
                <w:color w:val="595959"/>
                <w:spacing w:val="5"/>
                <w:kern w:val="0"/>
                <w:sz w:val="14"/>
                <w:szCs w:val="22"/>
                <w:lang w:eastAsia="en-US"/>
              </w:rPr>
            </w:pPr>
            <w:r w:rsidRPr="00D12357">
              <w:rPr>
                <w:rFonts w:ascii="Jost* 400 Book" w:eastAsia="Calibri" w:hAnsi="Jost* 400 Book"/>
                <w:bCs/>
                <w:color w:val="595959"/>
                <w:spacing w:val="5"/>
                <w:kern w:val="0"/>
                <w:sz w:val="14"/>
                <w:szCs w:val="22"/>
                <w:lang w:eastAsia="en-US"/>
              </w:rPr>
              <w:t>NUMER UPRAWNIEŃ</w:t>
            </w:r>
          </w:p>
        </w:tc>
        <w:tc>
          <w:tcPr>
            <w:tcW w:w="1757" w:type="dxa"/>
            <w:shd w:val="clear" w:color="auto" w:fill="auto"/>
          </w:tcPr>
          <w:p w14:paraId="2C89AB37" w14:textId="77777777" w:rsidR="006E28A8" w:rsidRPr="00D12357" w:rsidRDefault="006E28A8" w:rsidP="00D12357">
            <w:pPr>
              <w:suppressAutoHyphens w:val="0"/>
              <w:spacing w:after="160" w:line="240" w:lineRule="auto"/>
              <w:jc w:val="left"/>
              <w:rPr>
                <w:rFonts w:ascii="Jost* 400 Book" w:eastAsia="Calibri" w:hAnsi="Jost* 400 Book"/>
                <w:bCs/>
                <w:color w:val="595959"/>
                <w:spacing w:val="5"/>
                <w:kern w:val="0"/>
                <w:sz w:val="14"/>
                <w:szCs w:val="22"/>
                <w:lang w:eastAsia="en-US"/>
              </w:rPr>
            </w:pPr>
            <w:r w:rsidRPr="00D12357">
              <w:rPr>
                <w:rFonts w:ascii="Jost* 400 Book" w:eastAsia="Calibri" w:hAnsi="Jost* 400 Book"/>
                <w:bCs/>
                <w:color w:val="595959"/>
                <w:spacing w:val="5"/>
                <w:kern w:val="0"/>
                <w:sz w:val="14"/>
                <w:szCs w:val="22"/>
                <w:lang w:eastAsia="en-US"/>
              </w:rPr>
              <w:t>DATA OPRACOWANIA</w:t>
            </w:r>
          </w:p>
        </w:tc>
        <w:tc>
          <w:tcPr>
            <w:tcW w:w="1757" w:type="dxa"/>
            <w:shd w:val="clear" w:color="auto" w:fill="auto"/>
          </w:tcPr>
          <w:p w14:paraId="387A1926" w14:textId="77777777" w:rsidR="006E28A8" w:rsidRPr="00D12357" w:rsidRDefault="006E28A8" w:rsidP="00D12357">
            <w:pPr>
              <w:suppressAutoHyphens w:val="0"/>
              <w:spacing w:after="160" w:line="240" w:lineRule="auto"/>
              <w:jc w:val="left"/>
              <w:rPr>
                <w:rFonts w:ascii="Jost* 400 Book" w:eastAsia="Calibri" w:hAnsi="Jost* 400 Book"/>
                <w:bCs/>
                <w:color w:val="595959"/>
                <w:spacing w:val="5"/>
                <w:kern w:val="0"/>
                <w:sz w:val="14"/>
                <w:szCs w:val="22"/>
                <w:lang w:eastAsia="en-US"/>
              </w:rPr>
            </w:pPr>
            <w:r w:rsidRPr="00D12357">
              <w:rPr>
                <w:rFonts w:ascii="Jost* 400 Book" w:eastAsia="Calibri" w:hAnsi="Jost* 400 Book"/>
                <w:bCs/>
                <w:color w:val="595959"/>
                <w:spacing w:val="5"/>
                <w:kern w:val="0"/>
                <w:sz w:val="14"/>
                <w:szCs w:val="22"/>
                <w:lang w:eastAsia="en-US"/>
              </w:rPr>
              <w:t>PODPIS</w:t>
            </w:r>
          </w:p>
        </w:tc>
      </w:tr>
      <w:tr w:rsidR="006E28A8" w:rsidRPr="00D12357" w14:paraId="586E4D68" w14:textId="77777777" w:rsidTr="001B2219">
        <w:trPr>
          <w:trHeight w:hRule="exact" w:val="227"/>
        </w:trPr>
        <w:tc>
          <w:tcPr>
            <w:tcW w:w="10542" w:type="dxa"/>
            <w:gridSpan w:val="6"/>
            <w:shd w:val="clear" w:color="auto" w:fill="auto"/>
          </w:tcPr>
          <w:p w14:paraId="5404D50E" w14:textId="77777777" w:rsidR="006E28A8" w:rsidRPr="00D12357" w:rsidRDefault="006E28A8" w:rsidP="00D12357">
            <w:pPr>
              <w:suppressAutoHyphens w:val="0"/>
              <w:spacing w:after="160" w:line="240" w:lineRule="auto"/>
              <w:jc w:val="left"/>
              <w:rPr>
                <w:rFonts w:ascii="Jost* 400 Book" w:eastAsia="Calibri" w:hAnsi="Jost* 400 Book"/>
                <w:bCs/>
                <w:color w:val="595959"/>
                <w:spacing w:val="5"/>
                <w:kern w:val="0"/>
                <w:sz w:val="14"/>
                <w:szCs w:val="22"/>
                <w:lang w:eastAsia="en-US"/>
              </w:rPr>
            </w:pPr>
            <w:r w:rsidRPr="00D12357">
              <w:rPr>
                <w:rFonts w:ascii="Jost* 400 Book" w:eastAsia="Calibri" w:hAnsi="Jost* 400 Book"/>
                <w:bCs/>
                <w:color w:val="595959"/>
                <w:spacing w:val="5"/>
                <w:kern w:val="0"/>
                <w:sz w:val="14"/>
                <w:szCs w:val="22"/>
                <w:lang w:eastAsia="en-US"/>
              </w:rPr>
              <w:t>PROJEKTANT</w:t>
            </w:r>
          </w:p>
        </w:tc>
      </w:tr>
      <w:tr w:rsidR="006E28A8" w:rsidRPr="00D12357" w14:paraId="01A228A3" w14:textId="77777777" w:rsidTr="001B2219">
        <w:trPr>
          <w:trHeight w:val="788"/>
        </w:trPr>
        <w:tc>
          <w:tcPr>
            <w:tcW w:w="1757" w:type="dxa"/>
            <w:shd w:val="clear" w:color="auto" w:fill="F2F2F2"/>
            <w:vAlign w:val="center"/>
          </w:tcPr>
          <w:p w14:paraId="1A9C6806" w14:textId="77777777" w:rsidR="006E28A8" w:rsidRPr="00D12357" w:rsidRDefault="006E28A8" w:rsidP="00D12357">
            <w:pPr>
              <w:spacing w:line="160" w:lineRule="exact"/>
              <w:ind w:hanging="11"/>
              <w:rPr>
                <w:rFonts w:ascii="Jost* 300 Light" w:hAnsi="Jost* 300 Light" w:cs="Calibri"/>
                <w:sz w:val="16"/>
                <w:szCs w:val="16"/>
              </w:rPr>
            </w:pPr>
            <w:r w:rsidRPr="00D12357">
              <w:rPr>
                <w:rFonts w:ascii="Jost* 300 Light" w:hAnsi="Jost* 300 Light" w:cs="Calibri"/>
                <w:sz w:val="16"/>
                <w:szCs w:val="16"/>
              </w:rPr>
              <w:t>Architektoniczna</w:t>
            </w:r>
          </w:p>
        </w:tc>
        <w:tc>
          <w:tcPr>
            <w:tcW w:w="1757" w:type="dxa"/>
            <w:shd w:val="clear" w:color="auto" w:fill="D9D9D9"/>
            <w:vAlign w:val="center"/>
          </w:tcPr>
          <w:p w14:paraId="7D4F6E77" w14:textId="77777777" w:rsidR="006E28A8" w:rsidRPr="00D12357" w:rsidRDefault="006E28A8" w:rsidP="00D12357">
            <w:pPr>
              <w:spacing w:line="240" w:lineRule="auto"/>
              <w:ind w:hanging="12"/>
              <w:jc w:val="left"/>
              <w:rPr>
                <w:rFonts w:ascii="Jost* 300 Light" w:hAnsi="Jost* 300 Light" w:cs="Calibri"/>
                <w:sz w:val="16"/>
                <w:szCs w:val="16"/>
              </w:rPr>
            </w:pPr>
            <w:r w:rsidRPr="00D12357">
              <w:rPr>
                <w:rFonts w:ascii="Jost* 300 Light" w:hAnsi="Jost* 300 Light" w:cs="Calibri"/>
                <w:sz w:val="16"/>
                <w:szCs w:val="16"/>
              </w:rPr>
              <w:t>Projektant</w:t>
            </w:r>
          </w:p>
        </w:tc>
        <w:tc>
          <w:tcPr>
            <w:tcW w:w="1757" w:type="dxa"/>
            <w:shd w:val="clear" w:color="auto" w:fill="F2F2F2"/>
            <w:vAlign w:val="center"/>
          </w:tcPr>
          <w:p w14:paraId="6B4DC596" w14:textId="77777777" w:rsidR="006E28A8" w:rsidRPr="00D12357" w:rsidRDefault="006E28A8" w:rsidP="00D12357">
            <w:pPr>
              <w:spacing w:line="240" w:lineRule="auto"/>
              <w:ind w:hanging="12"/>
              <w:jc w:val="left"/>
              <w:rPr>
                <w:rFonts w:ascii="Jost* 300 Light" w:hAnsi="Jost* 300 Light" w:cs="Calibri"/>
                <w:sz w:val="16"/>
                <w:szCs w:val="16"/>
              </w:rPr>
            </w:pPr>
            <w:r w:rsidRPr="002F2686">
              <w:rPr>
                <w:rFonts w:ascii="Jost* 300 Light" w:hAnsi="Jost* 300 Light" w:cs="Calibri"/>
                <w:noProof/>
                <w:sz w:val="16"/>
                <w:szCs w:val="16"/>
              </w:rPr>
              <w:t>mgr inż. arch.</w:t>
            </w:r>
            <w:r w:rsidRPr="00D12357">
              <w:rPr>
                <w:rFonts w:ascii="Jost* 300 Light" w:hAnsi="Jost* 300 Light" w:cs="Calibri"/>
                <w:sz w:val="16"/>
                <w:szCs w:val="16"/>
              </w:rPr>
              <w:br/>
            </w:r>
            <w:r w:rsidRPr="002F2686">
              <w:rPr>
                <w:rFonts w:ascii="Jost* 300 Light" w:hAnsi="Jost* 300 Light" w:cs="Calibri"/>
                <w:noProof/>
                <w:sz w:val="16"/>
                <w:szCs w:val="16"/>
              </w:rPr>
              <w:t>Marcin Winkowski</w:t>
            </w:r>
          </w:p>
        </w:tc>
        <w:tc>
          <w:tcPr>
            <w:tcW w:w="1757" w:type="dxa"/>
            <w:shd w:val="clear" w:color="auto" w:fill="D9D9D9"/>
            <w:vAlign w:val="center"/>
          </w:tcPr>
          <w:p w14:paraId="21A1FD29" w14:textId="77777777" w:rsidR="006E28A8" w:rsidRPr="00D12357" w:rsidRDefault="006E28A8" w:rsidP="00D12357">
            <w:pPr>
              <w:spacing w:line="240" w:lineRule="auto"/>
              <w:ind w:hanging="12"/>
              <w:jc w:val="left"/>
              <w:rPr>
                <w:rFonts w:ascii="Jost* 300 Light" w:hAnsi="Jost* 300 Light" w:cs="Calibri"/>
                <w:sz w:val="16"/>
                <w:szCs w:val="16"/>
              </w:rPr>
            </w:pPr>
            <w:r w:rsidRPr="002F2686">
              <w:rPr>
                <w:rFonts w:ascii="Jost* 300 Light" w:hAnsi="Jost* 300 Light" w:cs="Calibri"/>
                <w:noProof/>
                <w:sz w:val="16"/>
                <w:szCs w:val="16"/>
              </w:rPr>
              <w:t>WP-OIA /OKK/UpB/17/2010</w:t>
            </w:r>
          </w:p>
        </w:tc>
        <w:tc>
          <w:tcPr>
            <w:tcW w:w="1757" w:type="dxa"/>
            <w:shd w:val="clear" w:color="auto" w:fill="F2F2F2"/>
            <w:vAlign w:val="center"/>
          </w:tcPr>
          <w:p w14:paraId="5E79D680" w14:textId="35F6CEAC" w:rsidR="006E28A8" w:rsidRPr="00D12357" w:rsidRDefault="001D0B6B" w:rsidP="00D12357">
            <w:pPr>
              <w:spacing w:line="240" w:lineRule="auto"/>
              <w:ind w:hanging="12"/>
              <w:jc w:val="center"/>
              <w:rPr>
                <w:rFonts w:ascii="Jost* 300 Light" w:hAnsi="Jost* 300 Light" w:cs="Calibri"/>
                <w:sz w:val="16"/>
                <w:szCs w:val="16"/>
              </w:rPr>
            </w:pPr>
            <w:r>
              <w:rPr>
                <w:rFonts w:ascii="Jost* 300 Light" w:hAnsi="Jost* 300 Light" w:cs="Calibri"/>
                <w:noProof/>
                <w:sz w:val="16"/>
                <w:szCs w:val="16"/>
              </w:rPr>
              <w:t>20.12.2024</w:t>
            </w:r>
            <w:r w:rsidR="006E28A8">
              <w:rPr>
                <w:rFonts w:ascii="Jost* 300 Light" w:hAnsi="Jost* 300 Light" w:cs="Calibri"/>
                <w:noProof/>
                <w:sz w:val="16"/>
                <w:szCs w:val="16"/>
              </w:rPr>
              <w:t>r.</w:t>
            </w:r>
          </w:p>
        </w:tc>
        <w:tc>
          <w:tcPr>
            <w:tcW w:w="1757" w:type="dxa"/>
            <w:shd w:val="clear" w:color="auto" w:fill="D9D9D9"/>
            <w:vAlign w:val="center"/>
          </w:tcPr>
          <w:p w14:paraId="0326C6B8" w14:textId="77777777" w:rsidR="006E28A8" w:rsidRPr="00D12357" w:rsidRDefault="006E28A8" w:rsidP="00D12357">
            <w:pPr>
              <w:spacing w:line="240" w:lineRule="auto"/>
              <w:ind w:hanging="12"/>
              <w:jc w:val="left"/>
              <w:rPr>
                <w:rFonts w:ascii="Jost* 300 Light" w:hAnsi="Jost* 300 Light" w:cs="Calibri"/>
                <w:bCs/>
                <w:spacing w:val="5"/>
                <w:sz w:val="20"/>
                <w:szCs w:val="16"/>
              </w:rPr>
            </w:pPr>
          </w:p>
        </w:tc>
      </w:tr>
      <w:tr w:rsidR="006E28A8" w:rsidRPr="00D12357" w14:paraId="4F15BB4F" w14:textId="77777777" w:rsidTr="001B2219">
        <w:trPr>
          <w:trHeight w:hRule="exact" w:val="227"/>
        </w:trPr>
        <w:tc>
          <w:tcPr>
            <w:tcW w:w="10542" w:type="dxa"/>
            <w:gridSpan w:val="6"/>
            <w:shd w:val="clear" w:color="auto" w:fill="auto"/>
          </w:tcPr>
          <w:p w14:paraId="44FD93A3" w14:textId="77777777" w:rsidR="006E28A8" w:rsidRPr="00D12357" w:rsidRDefault="006E28A8" w:rsidP="00D12357">
            <w:pPr>
              <w:spacing w:line="240" w:lineRule="auto"/>
              <w:ind w:hanging="12"/>
              <w:jc w:val="left"/>
              <w:rPr>
                <w:rFonts w:ascii="Jost* 300 Light" w:hAnsi="Jost* 300 Light" w:cs="Calibri"/>
                <w:bCs/>
                <w:spacing w:val="5"/>
                <w:sz w:val="20"/>
                <w:szCs w:val="16"/>
              </w:rPr>
            </w:pPr>
            <w:r w:rsidRPr="00D12357">
              <w:rPr>
                <w:rFonts w:ascii="Jost* 300 Light" w:hAnsi="Jost* 300 Light" w:cs="Calibri"/>
                <w:bCs/>
                <w:color w:val="595959"/>
                <w:spacing w:val="5"/>
                <w:sz w:val="14"/>
                <w:szCs w:val="16"/>
              </w:rPr>
              <w:t>OSOBY OPRACOWUJĄCE POSZCZEGÓLNE CZĘŚCI PROJEKTU BUDOWLANEGO</w:t>
            </w:r>
          </w:p>
        </w:tc>
      </w:tr>
      <w:tr w:rsidR="006E28A8" w:rsidRPr="00D12357" w14:paraId="609446FE" w14:textId="77777777" w:rsidTr="001B2219">
        <w:trPr>
          <w:trHeight w:hRule="exact" w:val="855"/>
        </w:trPr>
        <w:tc>
          <w:tcPr>
            <w:tcW w:w="1757" w:type="dxa"/>
            <w:shd w:val="clear" w:color="auto" w:fill="F2F2F2"/>
            <w:vAlign w:val="center"/>
          </w:tcPr>
          <w:p w14:paraId="1ACA82CD" w14:textId="77777777" w:rsidR="006E28A8" w:rsidRPr="00D12357" w:rsidRDefault="006E28A8" w:rsidP="00D12357">
            <w:pPr>
              <w:spacing w:line="160" w:lineRule="exact"/>
              <w:ind w:hanging="11"/>
              <w:jc w:val="left"/>
              <w:rPr>
                <w:rFonts w:ascii="Jost* 300 Light" w:hAnsi="Jost* 300 Light" w:cs="Calibri"/>
                <w:sz w:val="16"/>
                <w:szCs w:val="16"/>
              </w:rPr>
            </w:pPr>
            <w:r w:rsidRPr="00D12357">
              <w:rPr>
                <w:rFonts w:ascii="Jost* 300 Light" w:hAnsi="Jost* 300 Light" w:cs="Calibri"/>
                <w:sz w:val="16"/>
                <w:szCs w:val="16"/>
              </w:rPr>
              <w:t xml:space="preserve">Instalacyjna w zakresie sieci, inst. i urządzeń cieplnych, went., gaz., wodociągowych </w:t>
            </w:r>
            <w:r w:rsidRPr="00D12357">
              <w:rPr>
                <w:rFonts w:ascii="Jost* 300 Light" w:hAnsi="Jost* 300 Light" w:cs="Calibri"/>
                <w:sz w:val="16"/>
                <w:szCs w:val="16"/>
              </w:rPr>
              <w:br/>
              <w:t>i kanalizacyjnych</w:t>
            </w:r>
          </w:p>
        </w:tc>
        <w:tc>
          <w:tcPr>
            <w:tcW w:w="1757" w:type="dxa"/>
            <w:shd w:val="clear" w:color="auto" w:fill="D9D9D9"/>
            <w:vAlign w:val="center"/>
          </w:tcPr>
          <w:p w14:paraId="6608C1E5" w14:textId="77777777" w:rsidR="006E28A8" w:rsidRPr="00D12357" w:rsidRDefault="006E28A8" w:rsidP="00D12357">
            <w:pPr>
              <w:spacing w:line="240" w:lineRule="auto"/>
              <w:jc w:val="left"/>
              <w:rPr>
                <w:rFonts w:ascii="Jost* 300 Light" w:hAnsi="Jost* 300 Light" w:cs="Calibri"/>
                <w:sz w:val="16"/>
                <w:szCs w:val="16"/>
              </w:rPr>
            </w:pPr>
            <w:r w:rsidRPr="00D12357">
              <w:rPr>
                <w:rFonts w:ascii="Jost* 300 Light" w:hAnsi="Jost* 300 Light" w:cs="Calibri"/>
                <w:sz w:val="16"/>
                <w:szCs w:val="16"/>
              </w:rPr>
              <w:t>Projektant</w:t>
            </w:r>
          </w:p>
        </w:tc>
        <w:tc>
          <w:tcPr>
            <w:tcW w:w="1757" w:type="dxa"/>
            <w:shd w:val="clear" w:color="auto" w:fill="F2F2F2"/>
            <w:vAlign w:val="center"/>
          </w:tcPr>
          <w:p w14:paraId="79035CB5" w14:textId="77777777" w:rsidR="006E28A8" w:rsidRPr="00D12357" w:rsidRDefault="006E28A8" w:rsidP="00D12357">
            <w:pPr>
              <w:spacing w:line="240" w:lineRule="auto"/>
              <w:ind w:hanging="12"/>
              <w:jc w:val="left"/>
              <w:rPr>
                <w:rFonts w:ascii="Jost* 300 Light" w:hAnsi="Jost* 300 Light" w:cs="Calibri"/>
                <w:sz w:val="16"/>
                <w:szCs w:val="16"/>
              </w:rPr>
            </w:pPr>
            <w:r w:rsidRPr="002F2686">
              <w:rPr>
                <w:rFonts w:ascii="Jost* 300 Light" w:hAnsi="Jost* 300 Light" w:cs="Calibri"/>
                <w:noProof/>
                <w:sz w:val="16"/>
                <w:szCs w:val="16"/>
              </w:rPr>
              <w:t>mgr inż.</w:t>
            </w:r>
            <w:r w:rsidRPr="00D12357">
              <w:rPr>
                <w:rFonts w:ascii="Jost* 300 Light" w:hAnsi="Jost* 300 Light" w:cs="Calibri"/>
                <w:sz w:val="16"/>
                <w:szCs w:val="16"/>
              </w:rPr>
              <w:fldChar w:fldCharType="begin"/>
            </w:r>
            <w:r w:rsidRPr="00D12357">
              <w:rPr>
                <w:rFonts w:ascii="Jost* 300 Light" w:hAnsi="Jost* 300 Light" w:cs="Calibri"/>
                <w:sz w:val="16"/>
                <w:szCs w:val="16"/>
              </w:rPr>
              <w:instrText xml:space="preserve"> LINK Excel.Sheet.12 "\\\\10.0.1.3\\public\\1. PROJEKTY\\0_PROJEKT_SZABLON\\16. PROJEKT BUDOWLANY\\16-5. OPIS TECHNICZNY\\dane inwestycji.xlsx" "Arkusz1!W38K2" \a \t  \* MERGEFORMAT </w:instrText>
            </w:r>
            <w:r w:rsidRPr="00D12357">
              <w:rPr>
                <w:rFonts w:ascii="Jost* 300 Light" w:hAnsi="Jost* 300 Light" w:cs="Calibri"/>
                <w:sz w:val="16"/>
                <w:szCs w:val="16"/>
              </w:rPr>
              <w:fldChar w:fldCharType="separate"/>
            </w:r>
            <w:r w:rsidRPr="00D12357">
              <w:rPr>
                <w:rFonts w:ascii="Jost* 300 Light" w:hAnsi="Jost* 300 Light" w:cs="Calibri"/>
                <w:sz w:val="16"/>
                <w:szCs w:val="16"/>
              </w:rPr>
              <w:fldChar w:fldCharType="end"/>
            </w:r>
          </w:p>
          <w:p w14:paraId="110888E3" w14:textId="77777777" w:rsidR="006E28A8" w:rsidRPr="00D12357" w:rsidRDefault="006E28A8" w:rsidP="00D12357">
            <w:pPr>
              <w:spacing w:line="240" w:lineRule="auto"/>
              <w:ind w:hanging="12"/>
              <w:jc w:val="left"/>
              <w:rPr>
                <w:rFonts w:ascii="Jost* 300 Light" w:eastAsia="Arial Unicode MS" w:hAnsi="Jost* 300 Light" w:cs="Calibri"/>
                <w:sz w:val="16"/>
                <w:szCs w:val="16"/>
              </w:rPr>
            </w:pPr>
            <w:r w:rsidRPr="002F2686">
              <w:rPr>
                <w:rFonts w:ascii="Jost* 300 Light" w:hAnsi="Jost* 300 Light" w:cs="Calibri"/>
                <w:noProof/>
                <w:sz w:val="16"/>
                <w:szCs w:val="16"/>
              </w:rPr>
              <w:t>Małgorzata Walczak</w:t>
            </w:r>
          </w:p>
        </w:tc>
        <w:tc>
          <w:tcPr>
            <w:tcW w:w="1757" w:type="dxa"/>
            <w:shd w:val="clear" w:color="auto" w:fill="D9D9D9"/>
            <w:vAlign w:val="center"/>
          </w:tcPr>
          <w:p w14:paraId="0F782D22" w14:textId="77777777" w:rsidR="006E28A8" w:rsidRPr="00D12357" w:rsidRDefault="006E28A8" w:rsidP="00D12357">
            <w:pPr>
              <w:spacing w:line="240" w:lineRule="auto"/>
              <w:ind w:hanging="12"/>
              <w:jc w:val="left"/>
              <w:rPr>
                <w:rFonts w:ascii="Jost* 300 Light" w:eastAsia="Arial Unicode MS" w:hAnsi="Jost* 300 Light" w:cs="Calibri"/>
                <w:sz w:val="16"/>
                <w:szCs w:val="16"/>
              </w:rPr>
            </w:pPr>
            <w:r w:rsidRPr="002F2686">
              <w:rPr>
                <w:rFonts w:ascii="Jost* 300 Light" w:hAnsi="Jost* 300 Light" w:cs="Calibri"/>
                <w:noProof/>
                <w:sz w:val="16"/>
                <w:szCs w:val="16"/>
              </w:rPr>
              <w:t>75/DOŚ/08</w:t>
            </w:r>
          </w:p>
        </w:tc>
        <w:tc>
          <w:tcPr>
            <w:tcW w:w="1757" w:type="dxa"/>
            <w:shd w:val="clear" w:color="auto" w:fill="F2F2F2"/>
            <w:vAlign w:val="center"/>
          </w:tcPr>
          <w:p w14:paraId="10681B77" w14:textId="78049F3F" w:rsidR="006E28A8" w:rsidRPr="00D12357" w:rsidRDefault="001D0B6B" w:rsidP="00D12357">
            <w:pPr>
              <w:spacing w:line="240" w:lineRule="auto"/>
              <w:ind w:hanging="12"/>
              <w:jc w:val="center"/>
              <w:rPr>
                <w:rFonts w:ascii="Jost* 300 Light" w:hAnsi="Jost* 300 Light" w:cs="Calibri"/>
                <w:sz w:val="16"/>
                <w:szCs w:val="16"/>
              </w:rPr>
            </w:pPr>
            <w:r>
              <w:rPr>
                <w:rFonts w:ascii="Jost* 300 Light" w:hAnsi="Jost* 300 Light" w:cs="Calibri"/>
                <w:noProof/>
                <w:sz w:val="16"/>
                <w:szCs w:val="16"/>
              </w:rPr>
              <w:t>20.12.2024</w:t>
            </w:r>
            <w:r w:rsidR="006E28A8">
              <w:rPr>
                <w:rFonts w:ascii="Jost* 300 Light" w:hAnsi="Jost* 300 Light" w:cs="Calibri"/>
                <w:noProof/>
                <w:sz w:val="16"/>
                <w:szCs w:val="16"/>
              </w:rPr>
              <w:t>r.</w:t>
            </w:r>
          </w:p>
        </w:tc>
        <w:tc>
          <w:tcPr>
            <w:tcW w:w="1757" w:type="dxa"/>
            <w:shd w:val="clear" w:color="auto" w:fill="D9D9D9"/>
            <w:vAlign w:val="center"/>
          </w:tcPr>
          <w:p w14:paraId="04F25ADB" w14:textId="77777777" w:rsidR="006E28A8" w:rsidRPr="00D12357" w:rsidRDefault="006E28A8" w:rsidP="00D12357">
            <w:pPr>
              <w:spacing w:line="240" w:lineRule="auto"/>
              <w:ind w:hanging="12"/>
              <w:jc w:val="left"/>
              <w:rPr>
                <w:rFonts w:ascii="Jost* 300 Light" w:hAnsi="Jost* 300 Light" w:cs="Calibri"/>
                <w:bCs/>
                <w:spacing w:val="5"/>
                <w:sz w:val="20"/>
                <w:szCs w:val="16"/>
              </w:rPr>
            </w:pPr>
          </w:p>
        </w:tc>
      </w:tr>
      <w:tr w:rsidR="002708F6" w:rsidRPr="00D12357" w14:paraId="6C9F58C3" w14:textId="77777777" w:rsidTr="001B2219">
        <w:trPr>
          <w:trHeight w:hRule="exact" w:val="856"/>
        </w:trPr>
        <w:tc>
          <w:tcPr>
            <w:tcW w:w="1757" w:type="dxa"/>
            <w:shd w:val="clear" w:color="auto" w:fill="F2F2F2"/>
            <w:vAlign w:val="center"/>
          </w:tcPr>
          <w:p w14:paraId="33746A65" w14:textId="3335CAAA" w:rsidR="002708F6" w:rsidRPr="006E28A8" w:rsidRDefault="002708F6" w:rsidP="002708F6">
            <w:pPr>
              <w:spacing w:line="160" w:lineRule="exact"/>
              <w:ind w:hanging="11"/>
              <w:jc w:val="left"/>
              <w:rPr>
                <w:rFonts w:ascii="Jost* 300 Light" w:hAnsi="Jost* 300 Light" w:cs="Calibri"/>
                <w:color w:val="538135" w:themeColor="accent6" w:themeShade="BF"/>
                <w:sz w:val="16"/>
                <w:szCs w:val="16"/>
              </w:rPr>
            </w:pPr>
            <w:r w:rsidRPr="00881B9D">
              <w:rPr>
                <w:rFonts w:ascii="Jost* 300 Light" w:hAnsi="Jost* 300 Light" w:cs="Calibri"/>
                <w:sz w:val="16"/>
                <w:szCs w:val="16"/>
              </w:rPr>
              <w:t>Specjalność w</w:t>
            </w:r>
            <w:r>
              <w:rPr>
                <w:rFonts w:ascii="Jost* 300 Light" w:hAnsi="Jost* 300 Light" w:cs="Calibri"/>
                <w:sz w:val="16"/>
                <w:szCs w:val="16"/>
              </w:rPr>
              <w:t> </w:t>
            </w:r>
            <w:r w:rsidRPr="00881B9D">
              <w:rPr>
                <w:rFonts w:ascii="Jost* 300 Light" w:hAnsi="Jost* 300 Light" w:cs="Calibri"/>
                <w:sz w:val="16"/>
                <w:szCs w:val="16"/>
              </w:rPr>
              <w:t>zakresie sieci inst. i</w:t>
            </w:r>
            <w:r>
              <w:rPr>
                <w:rFonts w:ascii="Jost* 300 Light" w:hAnsi="Jost* 300 Light" w:cs="Calibri"/>
                <w:sz w:val="16"/>
                <w:szCs w:val="16"/>
              </w:rPr>
              <w:t> </w:t>
            </w:r>
            <w:r w:rsidRPr="00881B9D">
              <w:rPr>
                <w:rFonts w:ascii="Jost* 300 Light" w:hAnsi="Jost* 300 Light" w:cs="Calibri"/>
                <w:sz w:val="16"/>
                <w:szCs w:val="16"/>
              </w:rPr>
              <w:t>urządzeń elektrycznych i</w:t>
            </w:r>
            <w:r>
              <w:rPr>
                <w:rFonts w:ascii="Jost* 300 Light" w:hAnsi="Jost* 300 Light" w:cs="Calibri"/>
                <w:sz w:val="16"/>
                <w:szCs w:val="16"/>
              </w:rPr>
              <w:t> </w:t>
            </w:r>
            <w:r w:rsidRPr="00881B9D">
              <w:rPr>
                <w:rFonts w:ascii="Jost* 300 Light" w:hAnsi="Jost* 300 Light" w:cs="Calibri"/>
                <w:sz w:val="16"/>
                <w:szCs w:val="16"/>
              </w:rPr>
              <w:t>elektroenergetycznych</w:t>
            </w:r>
          </w:p>
        </w:tc>
        <w:tc>
          <w:tcPr>
            <w:tcW w:w="1757" w:type="dxa"/>
            <w:shd w:val="clear" w:color="auto" w:fill="D9D9D9"/>
            <w:vAlign w:val="center"/>
          </w:tcPr>
          <w:p w14:paraId="142282A8" w14:textId="46C002C9" w:rsidR="002708F6" w:rsidRPr="006E28A8" w:rsidRDefault="002708F6" w:rsidP="002708F6">
            <w:pPr>
              <w:spacing w:line="240" w:lineRule="auto"/>
              <w:ind w:hanging="12"/>
              <w:jc w:val="left"/>
              <w:rPr>
                <w:rFonts w:ascii="Jost* 300 Light" w:hAnsi="Jost* 300 Light" w:cs="Calibri"/>
                <w:color w:val="538135" w:themeColor="accent6" w:themeShade="BF"/>
                <w:sz w:val="16"/>
                <w:szCs w:val="16"/>
              </w:rPr>
            </w:pPr>
            <w:r w:rsidRPr="00881B9D">
              <w:rPr>
                <w:rFonts w:ascii="Jost* 300 Light" w:hAnsi="Jost* 300 Light" w:cs="Calibri Light"/>
                <w:sz w:val="16"/>
                <w:szCs w:val="16"/>
              </w:rPr>
              <w:t>Projektant</w:t>
            </w:r>
          </w:p>
        </w:tc>
        <w:tc>
          <w:tcPr>
            <w:tcW w:w="1757" w:type="dxa"/>
            <w:shd w:val="clear" w:color="auto" w:fill="F2F2F2"/>
            <w:vAlign w:val="center"/>
          </w:tcPr>
          <w:p w14:paraId="24EFA974" w14:textId="77777777" w:rsidR="002708F6" w:rsidRPr="00881B9D" w:rsidRDefault="002708F6" w:rsidP="002708F6">
            <w:pPr>
              <w:suppressAutoHyphens w:val="0"/>
              <w:spacing w:line="259" w:lineRule="auto"/>
              <w:jc w:val="left"/>
              <w:rPr>
                <w:rFonts w:ascii="Jost* 300 Light" w:eastAsia="Calibri" w:hAnsi="Jost* 300 Light" w:cs="Calibri Light"/>
                <w:kern w:val="0"/>
                <w:sz w:val="16"/>
                <w:szCs w:val="16"/>
                <w:lang w:eastAsia="en-US"/>
              </w:rPr>
            </w:pPr>
            <w:r w:rsidRPr="00205D1F">
              <w:rPr>
                <w:rFonts w:ascii="Jost* 300 Light" w:eastAsia="Calibri" w:hAnsi="Jost* 300 Light" w:cs="Calibri Light"/>
                <w:noProof/>
                <w:kern w:val="0"/>
                <w:sz w:val="16"/>
                <w:szCs w:val="16"/>
                <w:lang w:eastAsia="en-US"/>
              </w:rPr>
              <w:t>mgr inż.</w:t>
            </w:r>
          </w:p>
          <w:p w14:paraId="0AFB11F8" w14:textId="19448017" w:rsidR="002708F6" w:rsidRPr="006E28A8" w:rsidRDefault="002708F6" w:rsidP="002708F6">
            <w:pPr>
              <w:spacing w:line="240" w:lineRule="auto"/>
              <w:ind w:hanging="12"/>
              <w:jc w:val="left"/>
              <w:rPr>
                <w:rFonts w:ascii="Jost* 300 Light" w:eastAsia="Arial Unicode MS" w:hAnsi="Jost* 300 Light" w:cs="Calibri"/>
                <w:color w:val="538135" w:themeColor="accent6" w:themeShade="BF"/>
                <w:sz w:val="16"/>
                <w:szCs w:val="16"/>
              </w:rPr>
            </w:pPr>
            <w:r w:rsidRPr="00205D1F">
              <w:rPr>
                <w:rFonts w:ascii="Jost* 300 Light" w:eastAsia="Calibri" w:hAnsi="Jost* 300 Light" w:cs="Calibri Light"/>
                <w:noProof/>
                <w:kern w:val="0"/>
                <w:sz w:val="16"/>
                <w:szCs w:val="16"/>
                <w:lang w:eastAsia="en-US"/>
              </w:rPr>
              <w:t>Krzysztof Janusz</w:t>
            </w:r>
          </w:p>
        </w:tc>
        <w:tc>
          <w:tcPr>
            <w:tcW w:w="1757" w:type="dxa"/>
            <w:shd w:val="clear" w:color="auto" w:fill="D9D9D9"/>
            <w:vAlign w:val="center"/>
          </w:tcPr>
          <w:p w14:paraId="5CED0DA4" w14:textId="3F15AAF3" w:rsidR="002708F6" w:rsidRPr="006E28A8" w:rsidRDefault="002708F6" w:rsidP="002708F6">
            <w:pPr>
              <w:spacing w:line="240" w:lineRule="auto"/>
              <w:ind w:hanging="12"/>
              <w:jc w:val="left"/>
              <w:rPr>
                <w:rFonts w:ascii="Jost* 300 Light" w:eastAsia="Arial Unicode MS" w:hAnsi="Jost* 300 Light" w:cs="Calibri"/>
                <w:color w:val="538135" w:themeColor="accent6" w:themeShade="BF"/>
                <w:sz w:val="16"/>
                <w:szCs w:val="16"/>
              </w:rPr>
            </w:pPr>
            <w:r>
              <w:rPr>
                <w:rFonts w:ascii="Jost* 300 Light" w:hAnsi="Jost* 300 Light" w:cs="Calibri Light"/>
                <w:noProof/>
                <w:sz w:val="16"/>
                <w:szCs w:val="16"/>
              </w:rPr>
              <w:t>A-NB-7342/162/91</w:t>
            </w:r>
          </w:p>
        </w:tc>
        <w:tc>
          <w:tcPr>
            <w:tcW w:w="1757" w:type="dxa"/>
            <w:shd w:val="clear" w:color="auto" w:fill="F2F2F2"/>
            <w:vAlign w:val="center"/>
          </w:tcPr>
          <w:p w14:paraId="0D312F69" w14:textId="0D88421A" w:rsidR="002708F6" w:rsidRPr="006E28A8" w:rsidRDefault="001D0B6B" w:rsidP="002708F6">
            <w:pPr>
              <w:spacing w:line="240" w:lineRule="auto"/>
              <w:ind w:hanging="12"/>
              <w:jc w:val="center"/>
              <w:rPr>
                <w:rFonts w:ascii="Jost* 300 Light" w:hAnsi="Jost* 300 Light" w:cs="Calibri"/>
                <w:color w:val="538135" w:themeColor="accent6" w:themeShade="BF"/>
                <w:sz w:val="16"/>
                <w:szCs w:val="16"/>
              </w:rPr>
            </w:pPr>
            <w:r>
              <w:rPr>
                <w:rFonts w:ascii="Jost* 300 Light" w:hAnsi="Jost* 300 Light" w:cs="Calibri Light"/>
                <w:noProof/>
                <w:sz w:val="16"/>
                <w:szCs w:val="16"/>
              </w:rPr>
              <w:t>20.12.2024</w:t>
            </w:r>
          </w:p>
        </w:tc>
        <w:tc>
          <w:tcPr>
            <w:tcW w:w="1757" w:type="dxa"/>
            <w:shd w:val="clear" w:color="auto" w:fill="D9D9D9"/>
            <w:vAlign w:val="center"/>
          </w:tcPr>
          <w:p w14:paraId="32F49906" w14:textId="77777777" w:rsidR="002708F6" w:rsidRPr="006E28A8" w:rsidRDefault="002708F6" w:rsidP="002708F6">
            <w:pPr>
              <w:spacing w:line="240" w:lineRule="auto"/>
              <w:ind w:hanging="12"/>
              <w:jc w:val="left"/>
              <w:rPr>
                <w:rFonts w:ascii="Jost* 300 Light" w:hAnsi="Jost* 300 Light" w:cs="Calibri"/>
                <w:bCs/>
                <w:color w:val="538135" w:themeColor="accent6" w:themeShade="BF"/>
                <w:spacing w:val="5"/>
                <w:sz w:val="20"/>
                <w:szCs w:val="16"/>
              </w:rPr>
            </w:pPr>
          </w:p>
        </w:tc>
      </w:tr>
    </w:tbl>
    <w:p w14:paraId="381D2C06" w14:textId="77777777" w:rsidR="006E28A8" w:rsidRPr="00D12357" w:rsidRDefault="006E28A8" w:rsidP="00D12357">
      <w:pPr>
        <w:suppressAutoHyphens w:val="0"/>
        <w:spacing w:after="160" w:line="259" w:lineRule="auto"/>
        <w:jc w:val="left"/>
        <w:rPr>
          <w:rFonts w:ascii="Jost* 400 Book" w:eastAsia="Calibri" w:hAnsi="Jost* 400 Book"/>
          <w:bCs/>
          <w:spacing w:val="5"/>
          <w:kern w:val="0"/>
          <w:sz w:val="20"/>
          <w:szCs w:val="22"/>
          <w:lang w:eastAsia="en-US"/>
        </w:rPr>
      </w:pPr>
    </w:p>
    <w:p w14:paraId="522EAD55" w14:textId="77777777" w:rsidR="006E28A8" w:rsidRPr="00B6200B" w:rsidRDefault="006E28A8" w:rsidP="00301171">
      <w:pPr>
        <w:rPr>
          <w:rFonts w:cs="Calibri"/>
        </w:rPr>
      </w:pPr>
    </w:p>
    <w:p w14:paraId="63BC76D6" w14:textId="77777777" w:rsidR="006E28A8" w:rsidRPr="00B6200B" w:rsidRDefault="006E28A8">
      <w:pPr>
        <w:suppressAutoHyphens w:val="0"/>
        <w:spacing w:line="240" w:lineRule="auto"/>
        <w:jc w:val="left"/>
        <w:rPr>
          <w:rFonts w:cs="Calibri"/>
        </w:rPr>
      </w:pPr>
      <w:r w:rsidRPr="00B6200B">
        <w:rPr>
          <w:rFonts w:cs="Calibri"/>
        </w:rPr>
        <w:br w:type="page"/>
      </w:r>
    </w:p>
    <w:p w14:paraId="5027CB3B" w14:textId="77777777" w:rsidR="006E28A8" w:rsidRPr="00B6200B" w:rsidRDefault="006E28A8" w:rsidP="00301171">
      <w:pPr>
        <w:rPr>
          <w:rFonts w:cs="Calibri"/>
        </w:rPr>
        <w:sectPr w:rsidR="006E28A8" w:rsidRPr="00B6200B" w:rsidSect="006E28A8">
          <w:footerReference w:type="default" r:id="rId9"/>
          <w:pgSz w:w="11907" w:h="16839" w:code="9"/>
          <w:pgMar w:top="720" w:right="720" w:bottom="720" w:left="720" w:header="708" w:footer="708" w:gutter="0"/>
          <w:pgNumType w:start="1"/>
          <w:cols w:space="708"/>
          <w:docGrid w:linePitch="360" w:charSpace="2047"/>
        </w:sectPr>
      </w:pPr>
    </w:p>
    <w:p w14:paraId="21AC67F5" w14:textId="77777777" w:rsidR="006E28A8" w:rsidRDefault="006E28A8" w:rsidP="004D1EBF">
      <w:pPr>
        <w:jc w:val="center"/>
        <w:rPr>
          <w:rFonts w:cs="Calibri"/>
          <w:b/>
          <w:sz w:val="32"/>
          <w:szCs w:val="32"/>
        </w:rPr>
      </w:pPr>
      <w:r w:rsidRPr="00B6200B">
        <w:rPr>
          <w:rFonts w:cs="Calibri"/>
          <w:b/>
          <w:sz w:val="32"/>
          <w:szCs w:val="32"/>
        </w:rPr>
        <w:lastRenderedPageBreak/>
        <w:t>SPIS ZAWARTOŚCI</w:t>
      </w:r>
    </w:p>
    <w:p w14:paraId="1156C416" w14:textId="522644E1" w:rsidR="0056564C" w:rsidRDefault="0056564C">
      <w:pPr>
        <w:pStyle w:val="TOC1"/>
        <w:rPr>
          <w:rFonts w:asciiTheme="minorHAnsi" w:eastAsiaTheme="minorEastAsia" w:hAnsiTheme="minorHAnsi" w:cstheme="minorBidi"/>
          <w:caps w:val="0"/>
          <w:kern w:val="2"/>
          <w:szCs w:val="22"/>
          <w:lang w:eastAsia="pl-PL"/>
          <w14:ligatures w14:val="standardContextual"/>
        </w:rPr>
      </w:pPr>
      <w:r>
        <w:rPr>
          <w:b/>
          <w:sz w:val="32"/>
          <w:szCs w:val="32"/>
        </w:rPr>
        <w:fldChar w:fldCharType="begin"/>
      </w:r>
      <w:r>
        <w:rPr>
          <w:b/>
          <w:sz w:val="32"/>
          <w:szCs w:val="32"/>
        </w:rPr>
        <w:instrText xml:space="preserve"> TOC \o "1-1" \t "1. Rozdział;2" </w:instrText>
      </w:r>
      <w:r>
        <w:rPr>
          <w:b/>
          <w:sz w:val="32"/>
          <w:szCs w:val="32"/>
        </w:rPr>
        <w:fldChar w:fldCharType="separate"/>
      </w:r>
      <w:r>
        <w:t>I.</w:t>
      </w:r>
      <w:r>
        <w:rPr>
          <w:rFonts w:asciiTheme="minorHAnsi" w:eastAsiaTheme="minorEastAsia" w:hAnsiTheme="minorHAnsi" w:cstheme="minorBidi"/>
          <w:caps w:val="0"/>
          <w:kern w:val="2"/>
          <w:szCs w:val="22"/>
          <w:lang w:eastAsia="pl-PL"/>
          <w14:ligatures w14:val="standardContextual"/>
        </w:rPr>
        <w:tab/>
      </w:r>
      <w:r>
        <w:t>PROJEKT ZAGOSPODAROWANIA TERENU</w:t>
      </w:r>
      <w:r>
        <w:tab/>
      </w:r>
      <w:r>
        <w:fldChar w:fldCharType="begin"/>
      </w:r>
      <w:r>
        <w:instrText xml:space="preserve"> PAGEREF _Toc184996776 \h </w:instrText>
      </w:r>
      <w:r>
        <w:fldChar w:fldCharType="separate"/>
      </w:r>
      <w:r w:rsidR="001D0B6B">
        <w:t>3</w:t>
      </w:r>
      <w:r>
        <w:fldChar w:fldCharType="end"/>
      </w:r>
    </w:p>
    <w:p w14:paraId="48AD43A7" w14:textId="605D35BD" w:rsidR="0056564C" w:rsidRDefault="0056564C">
      <w:pPr>
        <w:pStyle w:val="TOC2"/>
        <w:tabs>
          <w:tab w:val="left" w:pos="880"/>
        </w:tabs>
        <w:rPr>
          <w:rFonts w:asciiTheme="minorHAnsi" w:eastAsiaTheme="minorEastAsia" w:hAnsiTheme="minorHAnsi" w:cstheme="minorBidi"/>
          <w:noProof/>
          <w:kern w:val="2"/>
          <w:szCs w:val="22"/>
          <w:lang w:eastAsia="pl-PL"/>
          <w14:ligatures w14:val="standardContextual"/>
        </w:rPr>
      </w:pPr>
      <w:r>
        <w:rPr>
          <w:noProof/>
        </w:rPr>
        <w:t>1.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pl-PL"/>
          <w14:ligatures w14:val="standardContextual"/>
        </w:rPr>
        <w:tab/>
      </w:r>
      <w:r>
        <w:rPr>
          <w:noProof/>
        </w:rPr>
        <w:t>Przedmiot inwestycji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_Toc184996777 \h </w:instrText>
      </w:r>
      <w:r>
        <w:rPr>
          <w:noProof/>
        </w:rPr>
      </w:r>
      <w:r>
        <w:rPr>
          <w:noProof/>
        </w:rPr>
        <w:fldChar w:fldCharType="separate"/>
      </w:r>
      <w:r w:rsidR="001D0B6B">
        <w:rPr>
          <w:noProof/>
        </w:rPr>
        <w:t>3</w:t>
      </w:r>
      <w:r>
        <w:rPr>
          <w:noProof/>
        </w:rPr>
        <w:fldChar w:fldCharType="end"/>
      </w:r>
    </w:p>
    <w:p w14:paraId="3A093855" w14:textId="1C2E5F2E" w:rsidR="0056564C" w:rsidRDefault="0056564C">
      <w:pPr>
        <w:pStyle w:val="TOC2"/>
        <w:tabs>
          <w:tab w:val="left" w:pos="880"/>
        </w:tabs>
        <w:rPr>
          <w:rFonts w:asciiTheme="minorHAnsi" w:eastAsiaTheme="minorEastAsia" w:hAnsiTheme="minorHAnsi" w:cstheme="minorBidi"/>
          <w:noProof/>
          <w:kern w:val="2"/>
          <w:szCs w:val="22"/>
          <w:lang w:eastAsia="pl-PL"/>
          <w14:ligatures w14:val="standardContextual"/>
        </w:rPr>
      </w:pPr>
      <w:r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pl-PL"/>
          <w14:ligatures w14:val="standardContextual"/>
        </w:rPr>
        <w:tab/>
      </w:r>
      <w:r>
        <w:rPr>
          <w:noProof/>
        </w:rPr>
        <w:t>Istniejący stan zagospodarowania działki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_Toc184996778 \h </w:instrText>
      </w:r>
      <w:r>
        <w:rPr>
          <w:noProof/>
        </w:rPr>
      </w:r>
      <w:r>
        <w:rPr>
          <w:noProof/>
        </w:rPr>
        <w:fldChar w:fldCharType="separate"/>
      </w:r>
      <w:r w:rsidR="001D0B6B">
        <w:rPr>
          <w:noProof/>
        </w:rPr>
        <w:t>3</w:t>
      </w:r>
      <w:r>
        <w:rPr>
          <w:noProof/>
        </w:rPr>
        <w:fldChar w:fldCharType="end"/>
      </w:r>
    </w:p>
    <w:p w14:paraId="0EC2E67B" w14:textId="199837BB" w:rsidR="0056564C" w:rsidRDefault="0056564C">
      <w:pPr>
        <w:pStyle w:val="TOC2"/>
        <w:tabs>
          <w:tab w:val="left" w:pos="880"/>
        </w:tabs>
        <w:rPr>
          <w:rFonts w:asciiTheme="minorHAnsi" w:eastAsiaTheme="minorEastAsia" w:hAnsiTheme="minorHAnsi" w:cstheme="minorBidi"/>
          <w:noProof/>
          <w:kern w:val="2"/>
          <w:szCs w:val="22"/>
          <w:lang w:eastAsia="pl-PL"/>
          <w14:ligatures w14:val="standardContextual"/>
        </w:rPr>
      </w:pPr>
      <w:r>
        <w:rPr>
          <w:noProof/>
        </w:rPr>
        <w:t>3.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pl-PL"/>
          <w14:ligatures w14:val="standardContextual"/>
        </w:rPr>
        <w:tab/>
      </w:r>
      <w:r>
        <w:rPr>
          <w:noProof/>
        </w:rPr>
        <w:t>Istniejący układ komunikacyjny i sposób dostępu do drogi publicznej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_Toc184996779 \h </w:instrText>
      </w:r>
      <w:r>
        <w:rPr>
          <w:noProof/>
        </w:rPr>
      </w:r>
      <w:r>
        <w:rPr>
          <w:noProof/>
        </w:rPr>
        <w:fldChar w:fldCharType="separate"/>
      </w:r>
      <w:r w:rsidR="001D0B6B">
        <w:rPr>
          <w:noProof/>
        </w:rPr>
        <w:t>3</w:t>
      </w:r>
      <w:r>
        <w:rPr>
          <w:noProof/>
        </w:rPr>
        <w:fldChar w:fldCharType="end"/>
      </w:r>
    </w:p>
    <w:p w14:paraId="6610A8BD" w14:textId="06E92CE8" w:rsidR="0056564C" w:rsidRDefault="0056564C">
      <w:pPr>
        <w:pStyle w:val="TOC2"/>
        <w:tabs>
          <w:tab w:val="left" w:pos="880"/>
        </w:tabs>
        <w:rPr>
          <w:rFonts w:asciiTheme="minorHAnsi" w:eastAsiaTheme="minorEastAsia" w:hAnsiTheme="minorHAnsi" w:cstheme="minorBidi"/>
          <w:noProof/>
          <w:kern w:val="2"/>
          <w:szCs w:val="22"/>
          <w:lang w:eastAsia="pl-PL"/>
          <w14:ligatures w14:val="standardContextual"/>
        </w:rPr>
      </w:pPr>
      <w:r>
        <w:rPr>
          <w:noProof/>
        </w:rPr>
        <w:t>4.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pl-PL"/>
          <w14:ligatures w14:val="standardContextual"/>
        </w:rPr>
        <w:tab/>
      </w:r>
      <w:r>
        <w:rPr>
          <w:noProof/>
        </w:rPr>
        <w:t>Istniejące instalacje techniczne, parametry techniczne sieci i urządzeń uzbrojenia terenu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_Toc184996780 \h </w:instrText>
      </w:r>
      <w:r>
        <w:rPr>
          <w:noProof/>
        </w:rPr>
      </w:r>
      <w:r>
        <w:rPr>
          <w:noProof/>
        </w:rPr>
        <w:fldChar w:fldCharType="separate"/>
      </w:r>
      <w:r w:rsidR="001D0B6B">
        <w:rPr>
          <w:noProof/>
        </w:rPr>
        <w:t>3</w:t>
      </w:r>
      <w:r>
        <w:rPr>
          <w:noProof/>
        </w:rPr>
        <w:fldChar w:fldCharType="end"/>
      </w:r>
    </w:p>
    <w:p w14:paraId="2826535F" w14:textId="6D17B15B" w:rsidR="0056564C" w:rsidRDefault="0056564C">
      <w:pPr>
        <w:pStyle w:val="TOC2"/>
        <w:tabs>
          <w:tab w:val="left" w:pos="880"/>
        </w:tabs>
        <w:rPr>
          <w:rFonts w:asciiTheme="minorHAnsi" w:eastAsiaTheme="minorEastAsia" w:hAnsiTheme="minorHAnsi" w:cstheme="minorBidi"/>
          <w:noProof/>
          <w:kern w:val="2"/>
          <w:szCs w:val="22"/>
          <w:lang w:eastAsia="pl-PL"/>
          <w14:ligatures w14:val="standardContextual"/>
        </w:rPr>
      </w:pPr>
      <w:r>
        <w:rPr>
          <w:noProof/>
        </w:rPr>
        <w:t>5.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pl-PL"/>
          <w14:ligatures w14:val="standardContextual"/>
        </w:rPr>
        <w:tab/>
      </w:r>
      <w:r>
        <w:rPr>
          <w:noProof/>
        </w:rPr>
        <w:t>Istniejące ukształtowanie terenu i układ zieleni, w zakresie niezbędnym do uzupełnienia części rysunkowej projektu zagospodarowania działki lub terenu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_Toc184996781 \h </w:instrText>
      </w:r>
      <w:r>
        <w:rPr>
          <w:noProof/>
        </w:rPr>
      </w:r>
      <w:r>
        <w:rPr>
          <w:noProof/>
        </w:rPr>
        <w:fldChar w:fldCharType="separate"/>
      </w:r>
      <w:r w:rsidR="001D0B6B">
        <w:rPr>
          <w:noProof/>
        </w:rPr>
        <w:t>3</w:t>
      </w:r>
      <w:r>
        <w:rPr>
          <w:noProof/>
        </w:rPr>
        <w:fldChar w:fldCharType="end"/>
      </w:r>
    </w:p>
    <w:p w14:paraId="61592EE3" w14:textId="175204BC" w:rsidR="0056564C" w:rsidRDefault="0056564C">
      <w:pPr>
        <w:pStyle w:val="TOC2"/>
        <w:tabs>
          <w:tab w:val="left" w:pos="880"/>
        </w:tabs>
        <w:rPr>
          <w:rFonts w:asciiTheme="minorHAnsi" w:eastAsiaTheme="minorEastAsia" w:hAnsiTheme="minorHAnsi" w:cstheme="minorBidi"/>
          <w:noProof/>
          <w:kern w:val="2"/>
          <w:szCs w:val="22"/>
          <w:lang w:eastAsia="pl-PL"/>
          <w14:ligatures w14:val="standardContextual"/>
        </w:rPr>
      </w:pPr>
      <w:r>
        <w:rPr>
          <w:noProof/>
        </w:rPr>
        <w:t>6.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pl-PL"/>
          <w14:ligatures w14:val="standardContextual"/>
        </w:rPr>
        <w:tab/>
      </w:r>
      <w:r>
        <w:rPr>
          <w:noProof/>
        </w:rPr>
        <w:t>Projektowane instalacje techniczne, parametry techniczne sieci i urządzeń uzbrojenia terenu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_Toc184996782 \h </w:instrText>
      </w:r>
      <w:r>
        <w:rPr>
          <w:noProof/>
        </w:rPr>
      </w:r>
      <w:r>
        <w:rPr>
          <w:noProof/>
        </w:rPr>
        <w:fldChar w:fldCharType="separate"/>
      </w:r>
      <w:r w:rsidR="001D0B6B">
        <w:rPr>
          <w:noProof/>
        </w:rPr>
        <w:t>3</w:t>
      </w:r>
      <w:r>
        <w:rPr>
          <w:noProof/>
        </w:rPr>
        <w:fldChar w:fldCharType="end"/>
      </w:r>
    </w:p>
    <w:p w14:paraId="3568B054" w14:textId="63BB75FC" w:rsidR="0056564C" w:rsidRDefault="0056564C">
      <w:pPr>
        <w:pStyle w:val="TOC2"/>
        <w:tabs>
          <w:tab w:val="left" w:pos="880"/>
        </w:tabs>
        <w:rPr>
          <w:rFonts w:asciiTheme="minorHAnsi" w:eastAsiaTheme="minorEastAsia" w:hAnsiTheme="minorHAnsi" w:cstheme="minorBidi"/>
          <w:noProof/>
          <w:kern w:val="2"/>
          <w:szCs w:val="22"/>
          <w:lang w:eastAsia="pl-PL"/>
          <w14:ligatures w14:val="standardContextual"/>
        </w:rPr>
      </w:pPr>
      <w:r>
        <w:rPr>
          <w:noProof/>
        </w:rPr>
        <w:t>7.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pl-PL"/>
          <w14:ligatures w14:val="standardContextual"/>
        </w:rPr>
        <w:tab/>
      </w:r>
      <w:r>
        <w:rPr>
          <w:noProof/>
        </w:rPr>
        <w:t>Zestawienie powierzchni poszczególnych części zagospodarowanej działki budowlanej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_Toc184996783 \h </w:instrText>
      </w:r>
      <w:r>
        <w:rPr>
          <w:noProof/>
        </w:rPr>
      </w:r>
      <w:r>
        <w:rPr>
          <w:noProof/>
        </w:rPr>
        <w:fldChar w:fldCharType="separate"/>
      </w:r>
      <w:r w:rsidR="001D0B6B">
        <w:rPr>
          <w:noProof/>
        </w:rPr>
        <w:t>3</w:t>
      </w:r>
      <w:r>
        <w:rPr>
          <w:noProof/>
        </w:rPr>
        <w:fldChar w:fldCharType="end"/>
      </w:r>
    </w:p>
    <w:p w14:paraId="0C4155A5" w14:textId="033EF562" w:rsidR="0056564C" w:rsidRDefault="0056564C">
      <w:pPr>
        <w:pStyle w:val="TOC2"/>
        <w:tabs>
          <w:tab w:val="left" w:pos="880"/>
        </w:tabs>
        <w:rPr>
          <w:rFonts w:asciiTheme="minorHAnsi" w:eastAsiaTheme="minorEastAsia" w:hAnsiTheme="minorHAnsi" w:cstheme="minorBidi"/>
          <w:noProof/>
          <w:kern w:val="2"/>
          <w:szCs w:val="22"/>
          <w:lang w:eastAsia="pl-PL"/>
          <w14:ligatures w14:val="standardContextual"/>
        </w:rPr>
      </w:pPr>
      <w:r>
        <w:rPr>
          <w:noProof/>
        </w:rPr>
        <w:t>8.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pl-PL"/>
          <w14:ligatures w14:val="standardContextual"/>
        </w:rPr>
        <w:tab/>
      </w:r>
      <w:r>
        <w:rPr>
          <w:noProof/>
        </w:rPr>
        <w:t>Informacje i dane dot. terenu: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_Toc184996784 \h </w:instrText>
      </w:r>
      <w:r>
        <w:rPr>
          <w:noProof/>
        </w:rPr>
      </w:r>
      <w:r>
        <w:rPr>
          <w:noProof/>
        </w:rPr>
        <w:fldChar w:fldCharType="separate"/>
      </w:r>
      <w:r w:rsidR="001D0B6B">
        <w:rPr>
          <w:noProof/>
        </w:rPr>
        <w:t>4</w:t>
      </w:r>
      <w:r>
        <w:rPr>
          <w:noProof/>
        </w:rPr>
        <w:fldChar w:fldCharType="end"/>
      </w:r>
    </w:p>
    <w:p w14:paraId="417F4739" w14:textId="588273BD" w:rsidR="0056564C" w:rsidRDefault="0056564C">
      <w:pPr>
        <w:pStyle w:val="TOC2"/>
        <w:tabs>
          <w:tab w:val="left" w:pos="880"/>
        </w:tabs>
        <w:rPr>
          <w:rFonts w:asciiTheme="minorHAnsi" w:eastAsiaTheme="minorEastAsia" w:hAnsiTheme="minorHAnsi" w:cstheme="minorBidi"/>
          <w:noProof/>
          <w:kern w:val="2"/>
          <w:szCs w:val="22"/>
          <w:lang w:eastAsia="pl-PL"/>
          <w14:ligatures w14:val="standardContextual"/>
        </w:rPr>
      </w:pPr>
      <w:r>
        <w:rPr>
          <w:noProof/>
        </w:rPr>
        <w:t>9.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pl-PL"/>
          <w14:ligatures w14:val="standardContextual"/>
        </w:rPr>
        <w:tab/>
      </w:r>
      <w:r>
        <w:rPr>
          <w:noProof/>
        </w:rPr>
        <w:t>O rodzaju  ograniczeń  lub  zakazów  w zabudowie  i zagospodarowaniu  tego  terenu  wynikających  z aktów prawa miejscowego lub decyzji o warunkach zabudowy  i zagospodarowania terenu, jeżeli są wymagane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_Toc184996785 \h </w:instrText>
      </w:r>
      <w:r>
        <w:rPr>
          <w:noProof/>
        </w:rPr>
      </w:r>
      <w:r>
        <w:rPr>
          <w:noProof/>
        </w:rPr>
        <w:fldChar w:fldCharType="separate"/>
      </w:r>
      <w:r w:rsidR="001D0B6B">
        <w:rPr>
          <w:noProof/>
        </w:rPr>
        <w:t>4</w:t>
      </w:r>
      <w:r>
        <w:rPr>
          <w:noProof/>
        </w:rPr>
        <w:fldChar w:fldCharType="end"/>
      </w:r>
    </w:p>
    <w:p w14:paraId="4ADC3CF5" w14:textId="31AAF342" w:rsidR="0056564C" w:rsidRDefault="0056564C">
      <w:pPr>
        <w:pStyle w:val="TOC2"/>
        <w:tabs>
          <w:tab w:val="left" w:pos="1100"/>
        </w:tabs>
        <w:rPr>
          <w:rFonts w:asciiTheme="minorHAnsi" w:eastAsiaTheme="minorEastAsia" w:hAnsiTheme="minorHAnsi" w:cstheme="minorBidi"/>
          <w:noProof/>
          <w:kern w:val="2"/>
          <w:szCs w:val="22"/>
          <w:lang w:eastAsia="pl-PL"/>
          <w14:ligatures w14:val="standardContextual"/>
        </w:rPr>
      </w:pPr>
      <w:r>
        <w:rPr>
          <w:noProof/>
        </w:rPr>
        <w:t>10.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pl-PL"/>
          <w14:ligatures w14:val="standardContextual"/>
        </w:rPr>
        <w:tab/>
      </w:r>
      <w:r>
        <w:rPr>
          <w:noProof/>
        </w:rPr>
        <w:t>czy działka lub teren, na którym jest projektowany obiekt budowlany, są wpisane do rejestru zabytków lub gminnej ewidencji zabytków lub czy zamierzenie budowlane lokalizowane jest na obszarze objętym ochroną konserwatorską,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_Toc184996786 \h </w:instrText>
      </w:r>
      <w:r>
        <w:rPr>
          <w:noProof/>
        </w:rPr>
      </w:r>
      <w:r>
        <w:rPr>
          <w:noProof/>
        </w:rPr>
        <w:fldChar w:fldCharType="separate"/>
      </w:r>
      <w:r w:rsidR="001D0B6B">
        <w:rPr>
          <w:noProof/>
        </w:rPr>
        <w:t>4</w:t>
      </w:r>
      <w:r>
        <w:rPr>
          <w:noProof/>
        </w:rPr>
        <w:fldChar w:fldCharType="end"/>
      </w:r>
    </w:p>
    <w:p w14:paraId="7E1B6861" w14:textId="50EC3C53" w:rsidR="0056564C" w:rsidRDefault="0056564C">
      <w:pPr>
        <w:pStyle w:val="TOC2"/>
        <w:tabs>
          <w:tab w:val="left" w:pos="1100"/>
        </w:tabs>
        <w:rPr>
          <w:rFonts w:asciiTheme="minorHAnsi" w:eastAsiaTheme="minorEastAsia" w:hAnsiTheme="minorHAnsi" w:cstheme="minorBidi"/>
          <w:noProof/>
          <w:kern w:val="2"/>
          <w:szCs w:val="22"/>
          <w:lang w:eastAsia="pl-PL"/>
          <w14:ligatures w14:val="standardContextual"/>
        </w:rPr>
      </w:pPr>
      <w:r>
        <w:rPr>
          <w:noProof/>
        </w:rPr>
        <w:t>11.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pl-PL"/>
          <w14:ligatures w14:val="standardContextual"/>
        </w:rPr>
        <w:tab/>
      </w:r>
      <w:r>
        <w:rPr>
          <w:noProof/>
        </w:rPr>
        <w:t>określające wpływ eksploatacji górniczej na działkę lub teren zamierzenia budowlanego, znajdującego się w granicach terenu górniczego;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_Toc184996787 \h </w:instrText>
      </w:r>
      <w:r>
        <w:rPr>
          <w:noProof/>
        </w:rPr>
      </w:r>
      <w:r>
        <w:rPr>
          <w:noProof/>
        </w:rPr>
        <w:fldChar w:fldCharType="separate"/>
      </w:r>
      <w:r w:rsidR="001D0B6B">
        <w:rPr>
          <w:noProof/>
        </w:rPr>
        <w:t>4</w:t>
      </w:r>
      <w:r>
        <w:rPr>
          <w:noProof/>
        </w:rPr>
        <w:fldChar w:fldCharType="end"/>
      </w:r>
    </w:p>
    <w:p w14:paraId="7C804839" w14:textId="6CD9A218" w:rsidR="0056564C" w:rsidRDefault="0056564C">
      <w:pPr>
        <w:pStyle w:val="TOC2"/>
        <w:tabs>
          <w:tab w:val="left" w:pos="1100"/>
        </w:tabs>
        <w:rPr>
          <w:rFonts w:asciiTheme="minorHAnsi" w:eastAsiaTheme="minorEastAsia" w:hAnsiTheme="minorHAnsi" w:cstheme="minorBidi"/>
          <w:noProof/>
          <w:kern w:val="2"/>
          <w:szCs w:val="22"/>
          <w:lang w:eastAsia="pl-PL"/>
          <w14:ligatures w14:val="standardContextual"/>
        </w:rPr>
      </w:pPr>
      <w:r>
        <w:rPr>
          <w:noProof/>
        </w:rPr>
        <w:t>12.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pl-PL"/>
          <w14:ligatures w14:val="standardContextual"/>
        </w:rPr>
        <w:tab/>
      </w:r>
      <w:r>
        <w:rPr>
          <w:noProof/>
        </w:rPr>
        <w:t>o charakterze i cechach istniejących i przewidywanych zagrożeń dla środowiska oraz higieny i zdrowia użytkowników projektowanych obiektów budowlanych i ich otoczenia w zakresie zgodnym z przepisami odrębnymi;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_Toc184996788 \h </w:instrText>
      </w:r>
      <w:r>
        <w:rPr>
          <w:noProof/>
        </w:rPr>
      </w:r>
      <w:r>
        <w:rPr>
          <w:noProof/>
        </w:rPr>
        <w:fldChar w:fldCharType="separate"/>
      </w:r>
      <w:r w:rsidR="001D0B6B">
        <w:rPr>
          <w:noProof/>
        </w:rPr>
        <w:t>4</w:t>
      </w:r>
      <w:r>
        <w:rPr>
          <w:noProof/>
        </w:rPr>
        <w:fldChar w:fldCharType="end"/>
      </w:r>
    </w:p>
    <w:p w14:paraId="605F9DA1" w14:textId="668CAD23" w:rsidR="0056564C" w:rsidRDefault="0056564C">
      <w:pPr>
        <w:pStyle w:val="TOC2"/>
        <w:tabs>
          <w:tab w:val="left" w:pos="1100"/>
        </w:tabs>
        <w:rPr>
          <w:rFonts w:asciiTheme="minorHAnsi" w:eastAsiaTheme="minorEastAsia" w:hAnsiTheme="minorHAnsi" w:cstheme="minorBidi"/>
          <w:noProof/>
          <w:kern w:val="2"/>
          <w:szCs w:val="22"/>
          <w:lang w:eastAsia="pl-PL"/>
          <w14:ligatures w14:val="standardContextual"/>
        </w:rPr>
      </w:pPr>
      <w:r>
        <w:rPr>
          <w:noProof/>
        </w:rPr>
        <w:t>13.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pl-PL"/>
          <w14:ligatures w14:val="standardContextual"/>
        </w:rPr>
        <w:tab/>
      </w:r>
      <w:r>
        <w:rPr>
          <w:noProof/>
        </w:rPr>
        <w:t>Dane dotyczące warunków ochrony przeciwpożarowej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_Toc184996789 \h </w:instrText>
      </w:r>
      <w:r>
        <w:rPr>
          <w:noProof/>
        </w:rPr>
      </w:r>
      <w:r>
        <w:rPr>
          <w:noProof/>
        </w:rPr>
        <w:fldChar w:fldCharType="separate"/>
      </w:r>
      <w:r w:rsidR="001D0B6B">
        <w:rPr>
          <w:noProof/>
        </w:rPr>
        <w:t>4</w:t>
      </w:r>
      <w:r>
        <w:rPr>
          <w:noProof/>
        </w:rPr>
        <w:fldChar w:fldCharType="end"/>
      </w:r>
    </w:p>
    <w:p w14:paraId="4F2F0B1F" w14:textId="16518527" w:rsidR="0056564C" w:rsidRDefault="0056564C">
      <w:pPr>
        <w:pStyle w:val="TOC2"/>
        <w:tabs>
          <w:tab w:val="left" w:pos="1100"/>
        </w:tabs>
        <w:rPr>
          <w:rFonts w:asciiTheme="minorHAnsi" w:eastAsiaTheme="minorEastAsia" w:hAnsiTheme="minorHAnsi" w:cstheme="minorBidi"/>
          <w:noProof/>
          <w:kern w:val="2"/>
          <w:szCs w:val="22"/>
          <w:lang w:eastAsia="pl-PL"/>
          <w14:ligatures w14:val="standardContextual"/>
        </w:rPr>
      </w:pPr>
      <w:r>
        <w:rPr>
          <w:noProof/>
        </w:rPr>
        <w:t>14.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pl-PL"/>
          <w14:ligatures w14:val="standardContextual"/>
        </w:rPr>
        <w:tab/>
      </w:r>
      <w:r>
        <w:rPr>
          <w:noProof/>
        </w:rPr>
        <w:t>Obszar oddziaływania obiektu budowlanego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_Toc184996790 \h </w:instrText>
      </w:r>
      <w:r>
        <w:rPr>
          <w:noProof/>
        </w:rPr>
      </w:r>
      <w:r>
        <w:rPr>
          <w:noProof/>
        </w:rPr>
        <w:fldChar w:fldCharType="separate"/>
      </w:r>
      <w:r w:rsidR="001D0B6B">
        <w:rPr>
          <w:noProof/>
        </w:rPr>
        <w:t>4</w:t>
      </w:r>
      <w:r>
        <w:rPr>
          <w:noProof/>
        </w:rPr>
        <w:fldChar w:fldCharType="end"/>
      </w:r>
    </w:p>
    <w:p w14:paraId="5ACA71BC" w14:textId="24851749" w:rsidR="0056564C" w:rsidRDefault="0056564C">
      <w:pPr>
        <w:pStyle w:val="TOC1"/>
        <w:rPr>
          <w:rFonts w:asciiTheme="minorHAnsi" w:eastAsiaTheme="minorEastAsia" w:hAnsiTheme="minorHAnsi" w:cstheme="minorBidi"/>
          <w:caps w:val="0"/>
          <w:kern w:val="2"/>
          <w:szCs w:val="22"/>
          <w:lang w:eastAsia="pl-PL"/>
          <w14:ligatures w14:val="standardContextual"/>
        </w:rPr>
      </w:pPr>
      <w:r w:rsidRPr="003D605E">
        <w:t>II.</w:t>
      </w:r>
      <w:r>
        <w:rPr>
          <w:rFonts w:asciiTheme="minorHAnsi" w:eastAsiaTheme="minorEastAsia" w:hAnsiTheme="minorHAnsi" w:cstheme="minorBidi"/>
          <w:caps w:val="0"/>
          <w:kern w:val="2"/>
          <w:szCs w:val="22"/>
          <w:lang w:eastAsia="pl-PL"/>
          <w14:ligatures w14:val="standardContextual"/>
        </w:rPr>
        <w:tab/>
      </w:r>
      <w:r w:rsidRPr="003D605E">
        <w:t>CZĘŚĆ RYSUNKOWA</w:t>
      </w:r>
      <w:r>
        <w:tab/>
      </w:r>
      <w:r>
        <w:fldChar w:fldCharType="begin"/>
      </w:r>
      <w:r>
        <w:instrText xml:space="preserve"> PAGEREF _Toc184996791 \h </w:instrText>
      </w:r>
      <w:r>
        <w:fldChar w:fldCharType="separate"/>
      </w:r>
      <w:r w:rsidR="001D0B6B">
        <w:t>5</w:t>
      </w:r>
      <w:r>
        <w:fldChar w:fldCharType="end"/>
      </w:r>
    </w:p>
    <w:p w14:paraId="398BD095" w14:textId="237A3275" w:rsidR="0056564C" w:rsidRPr="00B6200B" w:rsidRDefault="0056564C" w:rsidP="004D1EBF">
      <w:pPr>
        <w:jc w:val="center"/>
        <w:rPr>
          <w:rFonts w:cs="Calibri"/>
          <w:b/>
          <w:sz w:val="32"/>
          <w:szCs w:val="32"/>
        </w:rPr>
      </w:pPr>
      <w:r>
        <w:rPr>
          <w:rFonts w:cs="Calibri"/>
          <w:b/>
          <w:sz w:val="32"/>
          <w:szCs w:val="32"/>
        </w:rPr>
        <w:fldChar w:fldCharType="end"/>
      </w:r>
    </w:p>
    <w:p w14:paraId="573D0606" w14:textId="77777777" w:rsidR="006E28A8" w:rsidRPr="00B6200B" w:rsidRDefault="006E28A8" w:rsidP="004D1EBF">
      <w:pPr>
        <w:tabs>
          <w:tab w:val="left" w:pos="426"/>
        </w:tabs>
        <w:ind w:left="426"/>
        <w:jc w:val="left"/>
        <w:rPr>
          <w:rFonts w:cs="Calibri"/>
          <w:sz w:val="2"/>
          <w:szCs w:val="2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7"/>
        <w:gridCol w:w="851"/>
        <w:gridCol w:w="850"/>
      </w:tblGrid>
      <w:tr w:rsidR="006E28A8" w:rsidRPr="00B6200B" w14:paraId="691F3E6A" w14:textId="77777777" w:rsidTr="001B2219">
        <w:trPr>
          <w:trHeight w:val="207"/>
        </w:trPr>
        <w:tc>
          <w:tcPr>
            <w:tcW w:w="7087" w:type="dxa"/>
            <w:shd w:val="clear" w:color="auto" w:fill="auto"/>
          </w:tcPr>
          <w:p w14:paraId="5B1CE9D2" w14:textId="77777777" w:rsidR="006E28A8" w:rsidRPr="00B6200B" w:rsidRDefault="006E28A8" w:rsidP="001B2219">
            <w:pPr>
              <w:tabs>
                <w:tab w:val="left" w:pos="3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cs="Calibri"/>
                <w:szCs w:val="24"/>
              </w:rPr>
            </w:pPr>
            <w:r w:rsidRPr="00B6200B">
              <w:rPr>
                <w:rFonts w:cs="Calibri"/>
                <w:szCs w:val="24"/>
              </w:rPr>
              <w:t xml:space="preserve"> PROJEKT ZAGOSPODAROWANIA TERENU</w:t>
            </w:r>
          </w:p>
        </w:tc>
        <w:tc>
          <w:tcPr>
            <w:tcW w:w="851" w:type="dxa"/>
            <w:shd w:val="clear" w:color="auto" w:fill="auto"/>
          </w:tcPr>
          <w:p w14:paraId="7F430EBA" w14:textId="77777777" w:rsidR="006E28A8" w:rsidRPr="00B6200B" w:rsidRDefault="006E28A8" w:rsidP="001B2219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cs="Calibri"/>
                <w:szCs w:val="24"/>
              </w:rPr>
            </w:pPr>
            <w:r w:rsidRPr="00B6200B">
              <w:rPr>
                <w:rFonts w:cs="Calibri"/>
                <w:szCs w:val="24"/>
              </w:rPr>
              <w:t>PZT/1</w:t>
            </w:r>
          </w:p>
        </w:tc>
        <w:tc>
          <w:tcPr>
            <w:tcW w:w="850" w:type="dxa"/>
          </w:tcPr>
          <w:p w14:paraId="4A98F5EC" w14:textId="77777777" w:rsidR="006E28A8" w:rsidRPr="00B6200B" w:rsidRDefault="006E28A8" w:rsidP="001B2219">
            <w:p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cs="Calibri"/>
                <w:szCs w:val="24"/>
              </w:rPr>
            </w:pPr>
            <w:r w:rsidRPr="00B6200B">
              <w:rPr>
                <w:rFonts w:cs="Calibri"/>
                <w:szCs w:val="24"/>
              </w:rPr>
              <w:t>1:</w:t>
            </w:r>
            <w:r>
              <w:rPr>
                <w:rFonts w:cs="Calibri"/>
                <w:szCs w:val="24"/>
              </w:rPr>
              <w:t>5</w:t>
            </w:r>
            <w:r w:rsidRPr="00B6200B">
              <w:rPr>
                <w:rFonts w:cs="Calibri"/>
                <w:szCs w:val="24"/>
              </w:rPr>
              <w:t>00</w:t>
            </w:r>
          </w:p>
        </w:tc>
      </w:tr>
    </w:tbl>
    <w:p w14:paraId="6EAA66FC" w14:textId="77777777" w:rsidR="006E28A8" w:rsidRPr="00B6200B" w:rsidRDefault="006E28A8" w:rsidP="00301171">
      <w:pPr>
        <w:rPr>
          <w:rFonts w:cs="Calibri"/>
        </w:rPr>
      </w:pPr>
    </w:p>
    <w:p w14:paraId="1A3DC2C4" w14:textId="77777777" w:rsidR="006E28A8" w:rsidRPr="00B6200B" w:rsidRDefault="006E28A8">
      <w:pPr>
        <w:suppressAutoHyphens w:val="0"/>
        <w:spacing w:line="240" w:lineRule="auto"/>
        <w:jc w:val="left"/>
        <w:rPr>
          <w:rFonts w:cs="Calibri"/>
        </w:rPr>
      </w:pPr>
      <w:r w:rsidRPr="00B6200B">
        <w:rPr>
          <w:rFonts w:cs="Calibri"/>
        </w:rPr>
        <w:br w:type="page"/>
      </w:r>
    </w:p>
    <w:p w14:paraId="4E659E5D" w14:textId="77777777" w:rsidR="006E28A8" w:rsidRPr="00B6200B" w:rsidRDefault="006E28A8" w:rsidP="004D1EBF">
      <w:pPr>
        <w:pageBreakBefore/>
        <w:jc w:val="center"/>
        <w:rPr>
          <w:rStyle w:val="Strong"/>
          <w:rFonts w:cs="Calibri"/>
          <w:sz w:val="28"/>
        </w:rPr>
      </w:pPr>
      <w:r w:rsidRPr="00B6200B">
        <w:rPr>
          <w:rStyle w:val="Strong"/>
          <w:rFonts w:cs="Calibri"/>
          <w:sz w:val="28"/>
        </w:rPr>
        <w:lastRenderedPageBreak/>
        <w:t>OŚWIADCZENIE</w:t>
      </w:r>
    </w:p>
    <w:p w14:paraId="2B79225D" w14:textId="77777777" w:rsidR="006E28A8" w:rsidRPr="00B6200B" w:rsidRDefault="006E28A8" w:rsidP="004D1EBF">
      <w:pPr>
        <w:rPr>
          <w:rFonts w:cs="Calibri"/>
          <w:b/>
          <w:sz w:val="28"/>
          <w:szCs w:val="28"/>
        </w:rPr>
      </w:pPr>
    </w:p>
    <w:p w14:paraId="612815B0" w14:textId="77777777" w:rsidR="006E28A8" w:rsidRPr="00B6200B" w:rsidRDefault="006E28A8" w:rsidP="004D1EBF">
      <w:pPr>
        <w:jc w:val="center"/>
        <w:rPr>
          <w:rFonts w:cs="Calibri"/>
          <w:szCs w:val="24"/>
        </w:rPr>
      </w:pPr>
      <w:r w:rsidRPr="00B6200B">
        <w:rPr>
          <w:rFonts w:cs="Calibri"/>
          <w:szCs w:val="24"/>
        </w:rPr>
        <w:t xml:space="preserve">Na podstawie </w:t>
      </w:r>
      <w:r w:rsidRPr="00B6200B">
        <w:rPr>
          <w:rFonts w:eastAsia="Calibri" w:cs="Calibri"/>
          <w:lang w:eastAsia="en-US"/>
        </w:rPr>
        <w:t>art. 34 ust. 3d pkt 3</w:t>
      </w:r>
      <w:r w:rsidRPr="00B6200B">
        <w:rPr>
          <w:rFonts w:cs="Calibri"/>
          <w:szCs w:val="24"/>
        </w:rPr>
        <w:t xml:space="preserve"> ustawy z dnia 7 lipca 1994r. – Prawo budowlane </w:t>
      </w:r>
    </w:p>
    <w:p w14:paraId="59D4DADA" w14:textId="77777777" w:rsidR="006E28A8" w:rsidRPr="00B6200B" w:rsidRDefault="006E28A8" w:rsidP="004D1EBF">
      <w:pPr>
        <w:jc w:val="center"/>
        <w:rPr>
          <w:rFonts w:cs="Calibri"/>
          <w:szCs w:val="24"/>
        </w:rPr>
      </w:pPr>
      <w:r w:rsidRPr="00B6200B">
        <w:rPr>
          <w:rFonts w:eastAsia="Calibri" w:cs="Calibri"/>
          <w:lang w:eastAsia="en-US"/>
        </w:rPr>
        <w:t>(tekst jednolity - Dz.U. 2024 poz. 725</w:t>
      </w:r>
      <w:r w:rsidRPr="00B6200B">
        <w:rPr>
          <w:rFonts w:cs="Calibri"/>
          <w:szCs w:val="24"/>
        </w:rPr>
        <w:t xml:space="preserve">) </w:t>
      </w:r>
    </w:p>
    <w:p w14:paraId="55DCB5D6" w14:textId="77777777" w:rsidR="006E28A8" w:rsidRPr="00B6200B" w:rsidRDefault="006E28A8" w:rsidP="004D1EBF">
      <w:pPr>
        <w:jc w:val="center"/>
        <w:rPr>
          <w:rFonts w:cs="Calibri"/>
          <w:szCs w:val="24"/>
        </w:rPr>
      </w:pPr>
      <w:r w:rsidRPr="00B6200B">
        <w:rPr>
          <w:rFonts w:cs="Calibri"/>
          <w:szCs w:val="24"/>
        </w:rPr>
        <w:t xml:space="preserve">składam niniejsze oświadczenie, jako projektant projektu zagospodarowania terenu </w:t>
      </w:r>
      <w:r w:rsidRPr="00B6200B">
        <w:rPr>
          <w:rFonts w:cs="Calibri"/>
          <w:szCs w:val="24"/>
        </w:rPr>
        <w:br/>
        <w:t>pod nazwą:</w:t>
      </w:r>
    </w:p>
    <w:p w14:paraId="0F38A804" w14:textId="77777777" w:rsidR="006E28A8" w:rsidRPr="00B6200B" w:rsidRDefault="006E28A8" w:rsidP="004D1EBF">
      <w:pPr>
        <w:rPr>
          <w:rFonts w:eastAsia="Arial Unicode MS" w:cs="Calibri"/>
          <w:b/>
          <w:bCs/>
          <w:szCs w:val="24"/>
        </w:rPr>
      </w:pPr>
    </w:p>
    <w:p w14:paraId="0B9249B1" w14:textId="1588DB87" w:rsidR="006E28A8" w:rsidRPr="00B6200B" w:rsidRDefault="006E28A8" w:rsidP="004D1EBF">
      <w:pPr>
        <w:jc w:val="center"/>
        <w:rPr>
          <w:rStyle w:val="Strong"/>
          <w:rFonts w:eastAsia="Arial Unicode MS" w:cs="Calibri"/>
          <w:b w:val="0"/>
        </w:rPr>
      </w:pPr>
      <w:r w:rsidRPr="00B6200B">
        <w:rPr>
          <w:rStyle w:val="Strong"/>
          <w:rFonts w:eastAsia="Arial Unicode MS" w:cs="Calibri"/>
          <w:b w:val="0"/>
        </w:rPr>
        <w:t>„</w:t>
      </w:r>
      <w:r w:rsidR="00AA7BDB" w:rsidRPr="00AA7BDB">
        <w:rPr>
          <w:rFonts w:eastAsia="Arial Unicode MS" w:cs="Calibri"/>
          <w:bCs/>
          <w:noProof/>
        </w:rPr>
        <w:t>MONTAŻ ZEWNĘTRZNEGO ZBIORNIKA DO CELÓW POŻAROWYCH Z ZESTAWEM POMPOWYM ORAZ PRZEBUDOWA POMIESZCZENIA TECHNICZNEGO BUDYNKU SZKOŁY PODSTAWOWEJ IM. WANDY CHOTOMSKIEJ W KIEŁCZOWIE</w:t>
      </w:r>
      <w:r w:rsidRPr="00B6200B">
        <w:rPr>
          <w:rStyle w:val="Strong"/>
          <w:rFonts w:eastAsia="Arial Unicode MS" w:cs="Calibri"/>
          <w:b w:val="0"/>
        </w:rPr>
        <w:t>”</w:t>
      </w:r>
    </w:p>
    <w:p w14:paraId="5ABCE624" w14:textId="2689C12A" w:rsidR="006E28A8" w:rsidRPr="00B6200B" w:rsidRDefault="006E28A8" w:rsidP="004D1EBF">
      <w:pPr>
        <w:jc w:val="center"/>
        <w:rPr>
          <w:rStyle w:val="Strong"/>
          <w:rFonts w:eastAsia="Arial Unicode MS" w:cs="Calibri"/>
          <w:b w:val="0"/>
        </w:rPr>
      </w:pPr>
      <w:r w:rsidRPr="00B6200B">
        <w:rPr>
          <w:rStyle w:val="Strong"/>
          <w:rFonts w:cs="Calibri"/>
          <w:b w:val="0"/>
        </w:rPr>
        <w:t xml:space="preserve">Adres inwestycji: </w:t>
      </w:r>
      <w:r>
        <w:rPr>
          <w:rStyle w:val="Strong"/>
          <w:rFonts w:cs="Calibri"/>
          <w:b w:val="0"/>
        </w:rPr>
        <w:br/>
      </w:r>
      <w:bookmarkStart w:id="0" w:name="_Hlk183681558"/>
      <w:r w:rsidRPr="006E28A8">
        <w:rPr>
          <w:rStyle w:val="Strong"/>
          <w:rFonts w:cs="Calibri"/>
          <w:b w:val="0"/>
        </w:rPr>
        <w:t>SZKOLNA 3, 55-093 KIEŁCZÓW</w:t>
      </w:r>
      <w:r w:rsidRPr="006E28A8">
        <w:rPr>
          <w:rStyle w:val="Strong"/>
          <w:rFonts w:eastAsia="Arial Unicode MS" w:cs="Calibri"/>
          <w:b w:val="0"/>
        </w:rPr>
        <w:t xml:space="preserve"> </w:t>
      </w:r>
      <w:r>
        <w:rPr>
          <w:rStyle w:val="Strong"/>
          <w:rFonts w:eastAsia="Arial Unicode MS" w:cs="Calibri"/>
          <w:b w:val="0"/>
        </w:rPr>
        <w:br/>
      </w:r>
      <w:r w:rsidRPr="00B6200B">
        <w:rPr>
          <w:rStyle w:val="Strong"/>
          <w:rFonts w:eastAsia="Arial Unicode MS" w:cs="Calibri"/>
          <w:b w:val="0"/>
        </w:rPr>
        <w:t xml:space="preserve">DZ. NR </w:t>
      </w:r>
      <w:r w:rsidRPr="002F2686">
        <w:rPr>
          <w:rFonts w:eastAsia="Arial Unicode MS" w:cs="Calibri"/>
          <w:bCs/>
          <w:noProof/>
        </w:rPr>
        <w:t>250/5</w:t>
      </w:r>
      <w:r w:rsidRPr="00B6200B">
        <w:rPr>
          <w:rStyle w:val="Strong"/>
          <w:rFonts w:eastAsia="Arial Unicode MS" w:cs="Calibri"/>
          <w:b w:val="0"/>
        </w:rPr>
        <w:t xml:space="preserve">, OBRĘB </w:t>
      </w:r>
      <w:r w:rsidRPr="002F2686">
        <w:rPr>
          <w:rFonts w:eastAsia="Arial Unicode MS" w:cs="Calibri"/>
          <w:bCs/>
          <w:noProof/>
        </w:rPr>
        <w:t>0020</w:t>
      </w:r>
      <w:r w:rsidRPr="00B6200B">
        <w:rPr>
          <w:rStyle w:val="Strong"/>
          <w:rFonts w:eastAsia="Arial Unicode MS" w:cs="Calibri"/>
          <w:b w:val="0"/>
        </w:rPr>
        <w:t xml:space="preserve"> </w:t>
      </w:r>
      <w:r w:rsidRPr="002F2686">
        <w:rPr>
          <w:rFonts w:eastAsia="Arial Unicode MS" w:cs="Calibri"/>
          <w:bCs/>
          <w:noProof/>
        </w:rPr>
        <w:t>Kiełczów</w:t>
      </w:r>
      <w:bookmarkEnd w:id="0"/>
    </w:p>
    <w:p w14:paraId="1BD5D5D6" w14:textId="77777777" w:rsidR="006E28A8" w:rsidRPr="00B6200B" w:rsidRDefault="006E28A8" w:rsidP="004D1EBF">
      <w:pPr>
        <w:rPr>
          <w:rFonts w:cs="Calibri"/>
          <w:b/>
          <w:szCs w:val="24"/>
        </w:rPr>
      </w:pPr>
    </w:p>
    <w:p w14:paraId="757935A6" w14:textId="77777777" w:rsidR="006E28A8" w:rsidRPr="00B6200B" w:rsidRDefault="006E28A8" w:rsidP="004D1EBF">
      <w:pPr>
        <w:jc w:val="center"/>
        <w:rPr>
          <w:rFonts w:cs="Calibri"/>
        </w:rPr>
      </w:pPr>
      <w:r w:rsidRPr="00B6200B">
        <w:rPr>
          <w:rFonts w:cs="Calibri"/>
        </w:rPr>
        <w:t xml:space="preserve">o sporządzeniu projektu zagospodarowania terenu, zgodnie z obowiązującymi przepisami </w:t>
      </w:r>
      <w:r w:rsidRPr="00B6200B">
        <w:rPr>
          <w:rFonts w:cs="Calibri"/>
        </w:rPr>
        <w:br/>
        <w:t>oraz zasadami wiedzy technicznej.</w:t>
      </w:r>
    </w:p>
    <w:p w14:paraId="460C2960" w14:textId="77777777" w:rsidR="006E28A8" w:rsidRPr="00B6200B" w:rsidRDefault="006E28A8" w:rsidP="004D1EBF">
      <w:pPr>
        <w:jc w:val="center"/>
        <w:rPr>
          <w:rFonts w:cs="Calibri"/>
        </w:rPr>
      </w:pPr>
    </w:p>
    <w:p w14:paraId="5B9C1C51" w14:textId="77777777" w:rsidR="006E28A8" w:rsidRPr="00B6200B" w:rsidRDefault="006E28A8" w:rsidP="004D1EBF">
      <w:pPr>
        <w:rPr>
          <w:rFonts w:cs="Calibri"/>
        </w:rPr>
      </w:pPr>
    </w:p>
    <w:p w14:paraId="0EF74478" w14:textId="77777777" w:rsidR="006E28A8" w:rsidRPr="00B6200B" w:rsidRDefault="006E28A8" w:rsidP="004D1EBF">
      <w:pPr>
        <w:rPr>
          <w:rFonts w:cs="Calibri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1755"/>
        <w:gridCol w:w="1563"/>
        <w:gridCol w:w="1570"/>
        <w:gridCol w:w="1604"/>
        <w:gridCol w:w="1589"/>
        <w:gridCol w:w="1558"/>
      </w:tblGrid>
      <w:tr w:rsidR="006E28A8" w:rsidRPr="00D12357" w14:paraId="4F2CBF12" w14:textId="77777777" w:rsidTr="00AA7BDB">
        <w:trPr>
          <w:trHeight w:val="345"/>
        </w:trPr>
        <w:tc>
          <w:tcPr>
            <w:tcW w:w="1606" w:type="dxa"/>
            <w:shd w:val="clear" w:color="auto" w:fill="auto"/>
          </w:tcPr>
          <w:p w14:paraId="3F0A586E" w14:textId="77777777" w:rsidR="006E28A8" w:rsidRPr="00D12357" w:rsidRDefault="006E28A8" w:rsidP="001B2219">
            <w:pPr>
              <w:suppressAutoHyphens w:val="0"/>
              <w:spacing w:after="160" w:line="240" w:lineRule="auto"/>
              <w:jc w:val="left"/>
              <w:rPr>
                <w:rFonts w:ascii="Jost* 400 Book" w:eastAsia="Calibri" w:hAnsi="Jost* 400 Book"/>
                <w:bCs/>
                <w:color w:val="595959"/>
                <w:spacing w:val="5"/>
                <w:kern w:val="0"/>
                <w:sz w:val="14"/>
                <w:szCs w:val="22"/>
                <w:lang w:eastAsia="en-US"/>
              </w:rPr>
            </w:pPr>
            <w:r w:rsidRPr="00D12357">
              <w:rPr>
                <w:rFonts w:ascii="Jost* 400 Book" w:eastAsia="Calibri" w:hAnsi="Jost* 400 Book"/>
                <w:bCs/>
                <w:color w:val="595959"/>
                <w:spacing w:val="5"/>
                <w:kern w:val="0"/>
                <w:sz w:val="14"/>
                <w:szCs w:val="22"/>
                <w:lang w:eastAsia="en-US"/>
              </w:rPr>
              <w:t>SPECJALNOŚĆ</w:t>
            </w:r>
          </w:p>
        </w:tc>
        <w:tc>
          <w:tcPr>
            <w:tcW w:w="1606" w:type="dxa"/>
          </w:tcPr>
          <w:p w14:paraId="0AEF4D94" w14:textId="77777777" w:rsidR="006E28A8" w:rsidRPr="00D12357" w:rsidRDefault="006E28A8" w:rsidP="001B2219">
            <w:pPr>
              <w:suppressAutoHyphens w:val="0"/>
              <w:spacing w:after="160" w:line="240" w:lineRule="auto"/>
              <w:jc w:val="left"/>
              <w:rPr>
                <w:rFonts w:ascii="Jost* 400 Book" w:eastAsia="Calibri" w:hAnsi="Jost* 400 Book"/>
                <w:bCs/>
                <w:color w:val="595959"/>
                <w:spacing w:val="5"/>
                <w:kern w:val="0"/>
                <w:sz w:val="14"/>
                <w:szCs w:val="22"/>
                <w:lang w:eastAsia="en-US"/>
              </w:rPr>
            </w:pPr>
            <w:r w:rsidRPr="00D12357">
              <w:rPr>
                <w:rFonts w:ascii="Jost* 400 Book" w:eastAsia="Calibri" w:hAnsi="Jost* 400 Book"/>
                <w:bCs/>
                <w:color w:val="595959"/>
                <w:spacing w:val="5"/>
                <w:kern w:val="0"/>
                <w:sz w:val="14"/>
                <w:szCs w:val="22"/>
                <w:lang w:eastAsia="en-US"/>
              </w:rPr>
              <w:t>FUNKCJA</w:t>
            </w:r>
          </w:p>
        </w:tc>
        <w:tc>
          <w:tcPr>
            <w:tcW w:w="1606" w:type="dxa"/>
            <w:shd w:val="clear" w:color="auto" w:fill="auto"/>
          </w:tcPr>
          <w:p w14:paraId="197FE389" w14:textId="77777777" w:rsidR="006E28A8" w:rsidRPr="00D12357" w:rsidRDefault="006E28A8" w:rsidP="001B2219">
            <w:pPr>
              <w:suppressAutoHyphens w:val="0"/>
              <w:spacing w:after="160" w:line="240" w:lineRule="auto"/>
              <w:jc w:val="left"/>
              <w:rPr>
                <w:rFonts w:ascii="Jost* 400 Book" w:eastAsia="Calibri" w:hAnsi="Jost* 400 Book"/>
                <w:bCs/>
                <w:color w:val="595959"/>
                <w:spacing w:val="5"/>
                <w:kern w:val="0"/>
                <w:sz w:val="14"/>
                <w:szCs w:val="22"/>
                <w:lang w:eastAsia="en-US"/>
              </w:rPr>
            </w:pPr>
            <w:r w:rsidRPr="00D12357">
              <w:rPr>
                <w:rFonts w:ascii="Jost* 400 Book" w:eastAsia="Calibri" w:hAnsi="Jost* 400 Book"/>
                <w:bCs/>
                <w:color w:val="595959"/>
                <w:spacing w:val="5"/>
                <w:kern w:val="0"/>
                <w:sz w:val="14"/>
                <w:szCs w:val="22"/>
                <w:lang w:eastAsia="en-US"/>
              </w:rPr>
              <w:t>IMIĘ I NAZWISKO</w:t>
            </w:r>
          </w:p>
        </w:tc>
        <w:tc>
          <w:tcPr>
            <w:tcW w:w="1606" w:type="dxa"/>
            <w:shd w:val="clear" w:color="auto" w:fill="auto"/>
          </w:tcPr>
          <w:p w14:paraId="5A48BE28" w14:textId="77777777" w:rsidR="006E28A8" w:rsidRPr="00D12357" w:rsidRDefault="006E28A8" w:rsidP="001B2219">
            <w:pPr>
              <w:suppressAutoHyphens w:val="0"/>
              <w:spacing w:after="160" w:line="240" w:lineRule="auto"/>
              <w:jc w:val="left"/>
              <w:rPr>
                <w:rFonts w:ascii="Jost* 400 Book" w:eastAsia="Calibri" w:hAnsi="Jost* 400 Book"/>
                <w:bCs/>
                <w:color w:val="595959"/>
                <w:spacing w:val="5"/>
                <w:kern w:val="0"/>
                <w:sz w:val="14"/>
                <w:szCs w:val="22"/>
                <w:lang w:eastAsia="en-US"/>
              </w:rPr>
            </w:pPr>
            <w:r w:rsidRPr="00D12357">
              <w:rPr>
                <w:rFonts w:ascii="Jost* 400 Book" w:eastAsia="Calibri" w:hAnsi="Jost* 400 Book"/>
                <w:bCs/>
                <w:color w:val="595959"/>
                <w:spacing w:val="5"/>
                <w:kern w:val="0"/>
                <w:sz w:val="14"/>
                <w:szCs w:val="22"/>
                <w:lang w:eastAsia="en-US"/>
              </w:rPr>
              <w:t>NUMER UPRAWNIEŃ</w:t>
            </w:r>
          </w:p>
        </w:tc>
        <w:tc>
          <w:tcPr>
            <w:tcW w:w="1606" w:type="dxa"/>
            <w:shd w:val="clear" w:color="auto" w:fill="auto"/>
          </w:tcPr>
          <w:p w14:paraId="33B3F7FF" w14:textId="77777777" w:rsidR="006E28A8" w:rsidRPr="00D12357" w:rsidRDefault="006E28A8" w:rsidP="001B2219">
            <w:pPr>
              <w:suppressAutoHyphens w:val="0"/>
              <w:spacing w:after="160" w:line="240" w:lineRule="auto"/>
              <w:jc w:val="left"/>
              <w:rPr>
                <w:rFonts w:ascii="Jost* 400 Book" w:eastAsia="Calibri" w:hAnsi="Jost* 400 Book"/>
                <w:bCs/>
                <w:color w:val="595959"/>
                <w:spacing w:val="5"/>
                <w:kern w:val="0"/>
                <w:sz w:val="14"/>
                <w:szCs w:val="22"/>
                <w:lang w:eastAsia="en-US"/>
              </w:rPr>
            </w:pPr>
            <w:r w:rsidRPr="00D12357">
              <w:rPr>
                <w:rFonts w:ascii="Jost* 400 Book" w:eastAsia="Calibri" w:hAnsi="Jost* 400 Book"/>
                <w:bCs/>
                <w:color w:val="595959"/>
                <w:spacing w:val="5"/>
                <w:kern w:val="0"/>
                <w:sz w:val="14"/>
                <w:szCs w:val="22"/>
                <w:lang w:eastAsia="en-US"/>
              </w:rPr>
              <w:t>DATA OPRACOWANIA</w:t>
            </w:r>
          </w:p>
        </w:tc>
        <w:tc>
          <w:tcPr>
            <w:tcW w:w="1606" w:type="dxa"/>
            <w:shd w:val="clear" w:color="auto" w:fill="auto"/>
          </w:tcPr>
          <w:p w14:paraId="1A3DC7F5" w14:textId="77777777" w:rsidR="006E28A8" w:rsidRPr="00D12357" w:rsidRDefault="006E28A8" w:rsidP="001B2219">
            <w:pPr>
              <w:suppressAutoHyphens w:val="0"/>
              <w:spacing w:after="160" w:line="240" w:lineRule="auto"/>
              <w:jc w:val="left"/>
              <w:rPr>
                <w:rFonts w:ascii="Jost* 400 Book" w:eastAsia="Calibri" w:hAnsi="Jost* 400 Book"/>
                <w:bCs/>
                <w:color w:val="595959"/>
                <w:spacing w:val="5"/>
                <w:kern w:val="0"/>
                <w:sz w:val="14"/>
                <w:szCs w:val="22"/>
                <w:lang w:eastAsia="en-US"/>
              </w:rPr>
            </w:pPr>
            <w:r w:rsidRPr="00D12357">
              <w:rPr>
                <w:rFonts w:ascii="Jost* 400 Book" w:eastAsia="Calibri" w:hAnsi="Jost* 400 Book"/>
                <w:bCs/>
                <w:color w:val="595959"/>
                <w:spacing w:val="5"/>
                <w:kern w:val="0"/>
                <w:sz w:val="14"/>
                <w:szCs w:val="22"/>
                <w:lang w:eastAsia="en-US"/>
              </w:rPr>
              <w:t>PODPIS</w:t>
            </w:r>
          </w:p>
        </w:tc>
      </w:tr>
      <w:tr w:rsidR="006E28A8" w:rsidRPr="00D12357" w14:paraId="72E4CB73" w14:textId="77777777" w:rsidTr="00AA7BDB">
        <w:trPr>
          <w:trHeight w:hRule="exact" w:val="230"/>
        </w:trPr>
        <w:tc>
          <w:tcPr>
            <w:tcW w:w="9639" w:type="dxa"/>
            <w:gridSpan w:val="6"/>
            <w:shd w:val="clear" w:color="auto" w:fill="auto"/>
          </w:tcPr>
          <w:p w14:paraId="02AAF0CE" w14:textId="77777777" w:rsidR="006E28A8" w:rsidRPr="00D12357" w:rsidRDefault="006E28A8" w:rsidP="001B2219">
            <w:pPr>
              <w:suppressAutoHyphens w:val="0"/>
              <w:spacing w:after="160" w:line="240" w:lineRule="auto"/>
              <w:jc w:val="left"/>
              <w:rPr>
                <w:rFonts w:ascii="Jost* 400 Book" w:eastAsia="Calibri" w:hAnsi="Jost* 400 Book"/>
                <w:bCs/>
                <w:color w:val="595959"/>
                <w:spacing w:val="5"/>
                <w:kern w:val="0"/>
                <w:sz w:val="14"/>
                <w:szCs w:val="22"/>
                <w:lang w:eastAsia="en-US"/>
              </w:rPr>
            </w:pPr>
            <w:r w:rsidRPr="00D12357">
              <w:rPr>
                <w:rFonts w:ascii="Jost* 400 Book" w:eastAsia="Calibri" w:hAnsi="Jost* 400 Book"/>
                <w:bCs/>
                <w:color w:val="595959"/>
                <w:spacing w:val="5"/>
                <w:kern w:val="0"/>
                <w:sz w:val="14"/>
                <w:szCs w:val="22"/>
                <w:lang w:eastAsia="en-US"/>
              </w:rPr>
              <w:t>PROJEKTANT</w:t>
            </w:r>
          </w:p>
        </w:tc>
      </w:tr>
      <w:tr w:rsidR="006E28A8" w:rsidRPr="00D12357" w14:paraId="372BB5C6" w14:textId="77777777" w:rsidTr="00AA7BDB">
        <w:trPr>
          <w:trHeight w:val="799"/>
        </w:trPr>
        <w:tc>
          <w:tcPr>
            <w:tcW w:w="1606" w:type="dxa"/>
            <w:shd w:val="clear" w:color="auto" w:fill="F2F2F2"/>
            <w:vAlign w:val="center"/>
          </w:tcPr>
          <w:p w14:paraId="4E5DF8F5" w14:textId="77777777" w:rsidR="006E28A8" w:rsidRPr="00D12357" w:rsidRDefault="006E28A8" w:rsidP="001B2219">
            <w:pPr>
              <w:spacing w:line="160" w:lineRule="exact"/>
              <w:ind w:hanging="11"/>
              <w:rPr>
                <w:rFonts w:ascii="Jost* 300 Light" w:hAnsi="Jost* 300 Light" w:cs="Calibri"/>
                <w:sz w:val="16"/>
                <w:szCs w:val="16"/>
              </w:rPr>
            </w:pPr>
            <w:r w:rsidRPr="00D12357">
              <w:rPr>
                <w:rFonts w:ascii="Jost* 300 Light" w:hAnsi="Jost* 300 Light" w:cs="Calibri"/>
                <w:sz w:val="16"/>
                <w:szCs w:val="16"/>
              </w:rPr>
              <w:t>Architektoniczna</w:t>
            </w:r>
          </w:p>
        </w:tc>
        <w:tc>
          <w:tcPr>
            <w:tcW w:w="1606" w:type="dxa"/>
            <w:shd w:val="clear" w:color="auto" w:fill="D9D9D9"/>
            <w:vAlign w:val="center"/>
          </w:tcPr>
          <w:p w14:paraId="0624BB6E" w14:textId="77777777" w:rsidR="006E28A8" w:rsidRPr="00D12357" w:rsidRDefault="006E28A8" w:rsidP="001B2219">
            <w:pPr>
              <w:spacing w:line="240" w:lineRule="auto"/>
              <w:ind w:hanging="12"/>
              <w:jc w:val="left"/>
              <w:rPr>
                <w:rFonts w:ascii="Jost* 300 Light" w:hAnsi="Jost* 300 Light" w:cs="Calibri"/>
                <w:sz w:val="16"/>
                <w:szCs w:val="16"/>
              </w:rPr>
            </w:pPr>
            <w:r w:rsidRPr="00D12357">
              <w:rPr>
                <w:rFonts w:ascii="Jost* 300 Light" w:hAnsi="Jost* 300 Light" w:cs="Calibri"/>
                <w:sz w:val="16"/>
                <w:szCs w:val="16"/>
              </w:rPr>
              <w:t>Projektant</w:t>
            </w:r>
          </w:p>
        </w:tc>
        <w:tc>
          <w:tcPr>
            <w:tcW w:w="1606" w:type="dxa"/>
            <w:shd w:val="clear" w:color="auto" w:fill="F2F2F2"/>
            <w:vAlign w:val="center"/>
          </w:tcPr>
          <w:p w14:paraId="4A371811" w14:textId="77777777" w:rsidR="006E28A8" w:rsidRPr="00D12357" w:rsidRDefault="006E28A8" w:rsidP="001B2219">
            <w:pPr>
              <w:spacing w:line="240" w:lineRule="auto"/>
              <w:ind w:hanging="12"/>
              <w:jc w:val="left"/>
              <w:rPr>
                <w:rFonts w:ascii="Jost* 300 Light" w:hAnsi="Jost* 300 Light" w:cs="Calibri"/>
                <w:sz w:val="16"/>
                <w:szCs w:val="16"/>
              </w:rPr>
            </w:pPr>
            <w:r w:rsidRPr="002F2686">
              <w:rPr>
                <w:rFonts w:ascii="Jost* 300 Light" w:hAnsi="Jost* 300 Light" w:cs="Calibri"/>
                <w:noProof/>
                <w:sz w:val="16"/>
                <w:szCs w:val="16"/>
              </w:rPr>
              <w:t>mgr inż. arch.</w:t>
            </w:r>
            <w:r w:rsidRPr="00D12357">
              <w:rPr>
                <w:rFonts w:ascii="Jost* 300 Light" w:hAnsi="Jost* 300 Light" w:cs="Calibri"/>
                <w:sz w:val="16"/>
                <w:szCs w:val="16"/>
              </w:rPr>
              <w:br/>
            </w:r>
            <w:r w:rsidRPr="002F2686">
              <w:rPr>
                <w:rFonts w:ascii="Jost* 300 Light" w:hAnsi="Jost* 300 Light" w:cs="Calibri"/>
                <w:noProof/>
                <w:sz w:val="16"/>
                <w:szCs w:val="16"/>
              </w:rPr>
              <w:t>Marcin Winkowski</w:t>
            </w:r>
          </w:p>
        </w:tc>
        <w:tc>
          <w:tcPr>
            <w:tcW w:w="1606" w:type="dxa"/>
            <w:shd w:val="clear" w:color="auto" w:fill="D9D9D9"/>
            <w:vAlign w:val="center"/>
          </w:tcPr>
          <w:p w14:paraId="3EA32B5A" w14:textId="77777777" w:rsidR="006E28A8" w:rsidRPr="00D12357" w:rsidRDefault="006E28A8" w:rsidP="001B2219">
            <w:pPr>
              <w:spacing w:line="240" w:lineRule="auto"/>
              <w:ind w:hanging="12"/>
              <w:jc w:val="left"/>
              <w:rPr>
                <w:rFonts w:ascii="Jost* 300 Light" w:hAnsi="Jost* 300 Light" w:cs="Calibri"/>
                <w:sz w:val="16"/>
                <w:szCs w:val="16"/>
              </w:rPr>
            </w:pPr>
            <w:r w:rsidRPr="002F2686">
              <w:rPr>
                <w:rFonts w:ascii="Jost* 300 Light" w:hAnsi="Jost* 300 Light" w:cs="Calibri"/>
                <w:noProof/>
                <w:sz w:val="16"/>
                <w:szCs w:val="16"/>
              </w:rPr>
              <w:t>WP-OIA /OKK/UpB/17/2010</w:t>
            </w:r>
          </w:p>
        </w:tc>
        <w:tc>
          <w:tcPr>
            <w:tcW w:w="1606" w:type="dxa"/>
            <w:shd w:val="clear" w:color="auto" w:fill="F2F2F2"/>
            <w:vAlign w:val="center"/>
          </w:tcPr>
          <w:p w14:paraId="14C2FA1C" w14:textId="6CB24139" w:rsidR="006E28A8" w:rsidRPr="00D12357" w:rsidRDefault="001D0B6B" w:rsidP="001B2219">
            <w:pPr>
              <w:spacing w:line="240" w:lineRule="auto"/>
              <w:ind w:hanging="12"/>
              <w:jc w:val="center"/>
              <w:rPr>
                <w:rFonts w:ascii="Jost* 300 Light" w:hAnsi="Jost* 300 Light" w:cs="Calibri"/>
                <w:sz w:val="16"/>
                <w:szCs w:val="16"/>
              </w:rPr>
            </w:pPr>
            <w:r>
              <w:rPr>
                <w:rFonts w:ascii="Jost* 300 Light" w:hAnsi="Jost* 300 Light" w:cs="Calibri"/>
                <w:noProof/>
                <w:sz w:val="16"/>
                <w:szCs w:val="16"/>
              </w:rPr>
              <w:t>20.12.2024</w:t>
            </w:r>
            <w:r w:rsidR="006E28A8">
              <w:rPr>
                <w:rFonts w:ascii="Jost* 300 Light" w:hAnsi="Jost* 300 Light" w:cs="Calibri"/>
                <w:noProof/>
                <w:sz w:val="16"/>
                <w:szCs w:val="16"/>
              </w:rPr>
              <w:t>R.</w:t>
            </w:r>
          </w:p>
        </w:tc>
        <w:tc>
          <w:tcPr>
            <w:tcW w:w="1606" w:type="dxa"/>
            <w:shd w:val="clear" w:color="auto" w:fill="D9D9D9"/>
            <w:vAlign w:val="center"/>
          </w:tcPr>
          <w:p w14:paraId="1701B28E" w14:textId="77777777" w:rsidR="006E28A8" w:rsidRPr="00D12357" w:rsidRDefault="006E28A8" w:rsidP="001B2219">
            <w:pPr>
              <w:spacing w:line="240" w:lineRule="auto"/>
              <w:ind w:hanging="12"/>
              <w:jc w:val="left"/>
              <w:rPr>
                <w:rFonts w:ascii="Jost* 300 Light" w:hAnsi="Jost* 300 Light" w:cs="Calibri"/>
                <w:bCs/>
                <w:spacing w:val="5"/>
                <w:sz w:val="20"/>
                <w:szCs w:val="16"/>
              </w:rPr>
            </w:pPr>
          </w:p>
        </w:tc>
      </w:tr>
      <w:tr w:rsidR="006E28A8" w:rsidRPr="00D12357" w14:paraId="663C340D" w14:textId="77777777" w:rsidTr="00AA7BDB">
        <w:trPr>
          <w:trHeight w:hRule="exact" w:val="230"/>
        </w:trPr>
        <w:tc>
          <w:tcPr>
            <w:tcW w:w="9639" w:type="dxa"/>
            <w:gridSpan w:val="6"/>
            <w:shd w:val="clear" w:color="auto" w:fill="auto"/>
          </w:tcPr>
          <w:p w14:paraId="22E92BA6" w14:textId="6DF1F590" w:rsidR="006E28A8" w:rsidRPr="00D12357" w:rsidRDefault="006E28A8" w:rsidP="001B2219">
            <w:pPr>
              <w:spacing w:line="240" w:lineRule="auto"/>
              <w:ind w:hanging="12"/>
              <w:jc w:val="left"/>
              <w:rPr>
                <w:rFonts w:ascii="Jost* 300 Light" w:hAnsi="Jost* 300 Light" w:cs="Calibri"/>
                <w:bCs/>
                <w:spacing w:val="5"/>
                <w:sz w:val="20"/>
                <w:szCs w:val="16"/>
              </w:rPr>
            </w:pPr>
            <w:r w:rsidRPr="00D12357">
              <w:rPr>
                <w:rFonts w:ascii="Jost* 300 Light" w:hAnsi="Jost* 300 Light" w:cs="Calibri"/>
                <w:bCs/>
                <w:color w:val="595959"/>
                <w:spacing w:val="5"/>
                <w:sz w:val="14"/>
                <w:szCs w:val="16"/>
              </w:rPr>
              <w:t>OSOBY OPRACOWUJĄCE POSZCZEGÓLNE CZĘŚCI PROJEKTU BUDOWLANEGO</w:t>
            </w:r>
          </w:p>
        </w:tc>
      </w:tr>
      <w:tr w:rsidR="006E28A8" w:rsidRPr="00D12357" w14:paraId="59D9BFDA" w14:textId="77777777" w:rsidTr="00AA7BDB">
        <w:trPr>
          <w:trHeight w:hRule="exact" w:val="867"/>
        </w:trPr>
        <w:tc>
          <w:tcPr>
            <w:tcW w:w="1606" w:type="dxa"/>
            <w:shd w:val="clear" w:color="auto" w:fill="F2F2F2"/>
            <w:vAlign w:val="center"/>
          </w:tcPr>
          <w:p w14:paraId="05DD544A" w14:textId="77777777" w:rsidR="006E28A8" w:rsidRPr="00D12357" w:rsidRDefault="006E28A8" w:rsidP="001B2219">
            <w:pPr>
              <w:spacing w:line="160" w:lineRule="exact"/>
              <w:ind w:hanging="11"/>
              <w:jc w:val="left"/>
              <w:rPr>
                <w:rFonts w:ascii="Jost* 300 Light" w:hAnsi="Jost* 300 Light" w:cs="Calibri"/>
                <w:sz w:val="16"/>
                <w:szCs w:val="16"/>
              </w:rPr>
            </w:pPr>
            <w:r w:rsidRPr="00D12357">
              <w:rPr>
                <w:rFonts w:ascii="Jost* 300 Light" w:hAnsi="Jost* 300 Light" w:cs="Calibri"/>
                <w:sz w:val="16"/>
                <w:szCs w:val="16"/>
              </w:rPr>
              <w:t xml:space="preserve">Instalacyjna w zakresie sieci, inst. i urządzeń cieplnych, went., gaz., wodociągowych </w:t>
            </w:r>
            <w:r w:rsidRPr="00D12357">
              <w:rPr>
                <w:rFonts w:ascii="Jost* 300 Light" w:hAnsi="Jost* 300 Light" w:cs="Calibri"/>
                <w:sz w:val="16"/>
                <w:szCs w:val="16"/>
              </w:rPr>
              <w:br/>
              <w:t>i kanalizacyjnych</w:t>
            </w:r>
          </w:p>
        </w:tc>
        <w:tc>
          <w:tcPr>
            <w:tcW w:w="1606" w:type="dxa"/>
            <w:shd w:val="clear" w:color="auto" w:fill="D9D9D9"/>
            <w:vAlign w:val="center"/>
          </w:tcPr>
          <w:p w14:paraId="16F749DE" w14:textId="77777777" w:rsidR="006E28A8" w:rsidRPr="00D12357" w:rsidRDefault="006E28A8" w:rsidP="001B2219">
            <w:pPr>
              <w:spacing w:line="240" w:lineRule="auto"/>
              <w:jc w:val="left"/>
              <w:rPr>
                <w:rFonts w:ascii="Jost* 300 Light" w:hAnsi="Jost* 300 Light" w:cs="Calibri"/>
                <w:sz w:val="16"/>
                <w:szCs w:val="16"/>
              </w:rPr>
            </w:pPr>
            <w:r w:rsidRPr="00D12357">
              <w:rPr>
                <w:rFonts w:ascii="Jost* 300 Light" w:hAnsi="Jost* 300 Light" w:cs="Calibri"/>
                <w:sz w:val="16"/>
                <w:szCs w:val="16"/>
              </w:rPr>
              <w:t>Projektant</w:t>
            </w:r>
          </w:p>
        </w:tc>
        <w:tc>
          <w:tcPr>
            <w:tcW w:w="1606" w:type="dxa"/>
            <w:shd w:val="clear" w:color="auto" w:fill="F2F2F2"/>
            <w:vAlign w:val="center"/>
          </w:tcPr>
          <w:p w14:paraId="27D98FD9" w14:textId="77777777" w:rsidR="006E28A8" w:rsidRPr="00D12357" w:rsidRDefault="006E28A8" w:rsidP="001B2219">
            <w:pPr>
              <w:spacing w:line="240" w:lineRule="auto"/>
              <w:ind w:hanging="12"/>
              <w:jc w:val="left"/>
              <w:rPr>
                <w:rFonts w:ascii="Jost* 300 Light" w:hAnsi="Jost* 300 Light" w:cs="Calibri"/>
                <w:sz w:val="16"/>
                <w:szCs w:val="16"/>
              </w:rPr>
            </w:pPr>
            <w:r w:rsidRPr="002F2686">
              <w:rPr>
                <w:rFonts w:ascii="Jost* 300 Light" w:hAnsi="Jost* 300 Light" w:cs="Calibri"/>
                <w:noProof/>
                <w:sz w:val="16"/>
                <w:szCs w:val="16"/>
              </w:rPr>
              <w:t>mgr inż.</w:t>
            </w:r>
            <w:r w:rsidRPr="00D12357">
              <w:rPr>
                <w:rFonts w:ascii="Jost* 300 Light" w:hAnsi="Jost* 300 Light" w:cs="Calibri"/>
                <w:sz w:val="16"/>
                <w:szCs w:val="16"/>
              </w:rPr>
              <w:fldChar w:fldCharType="begin"/>
            </w:r>
            <w:r w:rsidRPr="00D12357">
              <w:rPr>
                <w:rFonts w:ascii="Jost* 300 Light" w:hAnsi="Jost* 300 Light" w:cs="Calibri"/>
                <w:sz w:val="16"/>
                <w:szCs w:val="16"/>
              </w:rPr>
              <w:instrText xml:space="preserve"> LINK Excel.Sheet.12 "\\\\10.0.1.3\\public\\1. PROJEKTY\\0_PROJEKT_SZABLON\\16. PROJEKT BUDOWLANY\\16-5. OPIS TECHNICZNY\\dane inwestycji.xlsx" "Arkusz1!W38K2" \a \t  \* MERGEFORMAT </w:instrText>
            </w:r>
            <w:r w:rsidRPr="00D12357">
              <w:rPr>
                <w:rFonts w:ascii="Jost* 300 Light" w:hAnsi="Jost* 300 Light" w:cs="Calibri"/>
                <w:sz w:val="16"/>
                <w:szCs w:val="16"/>
              </w:rPr>
              <w:fldChar w:fldCharType="separate"/>
            </w:r>
            <w:r w:rsidRPr="00D12357">
              <w:rPr>
                <w:rFonts w:ascii="Jost* 300 Light" w:hAnsi="Jost* 300 Light" w:cs="Calibri"/>
                <w:sz w:val="16"/>
                <w:szCs w:val="16"/>
              </w:rPr>
              <w:fldChar w:fldCharType="end"/>
            </w:r>
          </w:p>
          <w:p w14:paraId="607049FD" w14:textId="77777777" w:rsidR="006E28A8" w:rsidRPr="00D12357" w:rsidRDefault="006E28A8" w:rsidP="001B2219">
            <w:pPr>
              <w:spacing w:line="240" w:lineRule="auto"/>
              <w:ind w:hanging="12"/>
              <w:jc w:val="left"/>
              <w:rPr>
                <w:rFonts w:ascii="Jost* 300 Light" w:eastAsia="Arial Unicode MS" w:hAnsi="Jost* 300 Light" w:cs="Calibri"/>
                <w:sz w:val="16"/>
                <w:szCs w:val="16"/>
              </w:rPr>
            </w:pPr>
            <w:r w:rsidRPr="002F2686">
              <w:rPr>
                <w:rFonts w:ascii="Jost* 300 Light" w:hAnsi="Jost* 300 Light" w:cs="Calibri"/>
                <w:noProof/>
                <w:sz w:val="16"/>
                <w:szCs w:val="16"/>
              </w:rPr>
              <w:t>Małgorzata Walczak</w:t>
            </w:r>
          </w:p>
        </w:tc>
        <w:tc>
          <w:tcPr>
            <w:tcW w:w="1606" w:type="dxa"/>
            <w:shd w:val="clear" w:color="auto" w:fill="D9D9D9"/>
            <w:vAlign w:val="center"/>
          </w:tcPr>
          <w:p w14:paraId="4ED36269" w14:textId="77777777" w:rsidR="006E28A8" w:rsidRPr="00D12357" w:rsidRDefault="006E28A8" w:rsidP="001B2219">
            <w:pPr>
              <w:spacing w:line="240" w:lineRule="auto"/>
              <w:ind w:hanging="12"/>
              <w:jc w:val="left"/>
              <w:rPr>
                <w:rFonts w:ascii="Jost* 300 Light" w:eastAsia="Arial Unicode MS" w:hAnsi="Jost* 300 Light" w:cs="Calibri"/>
                <w:sz w:val="16"/>
                <w:szCs w:val="16"/>
              </w:rPr>
            </w:pPr>
            <w:r w:rsidRPr="002F2686">
              <w:rPr>
                <w:rFonts w:ascii="Jost* 300 Light" w:hAnsi="Jost* 300 Light" w:cs="Calibri"/>
                <w:noProof/>
                <w:sz w:val="16"/>
                <w:szCs w:val="16"/>
              </w:rPr>
              <w:t>75/DOŚ/08</w:t>
            </w:r>
          </w:p>
        </w:tc>
        <w:tc>
          <w:tcPr>
            <w:tcW w:w="1606" w:type="dxa"/>
            <w:shd w:val="clear" w:color="auto" w:fill="F2F2F2"/>
            <w:vAlign w:val="center"/>
          </w:tcPr>
          <w:p w14:paraId="1E734318" w14:textId="10E79BA4" w:rsidR="006E28A8" w:rsidRPr="00D12357" w:rsidRDefault="001D0B6B" w:rsidP="001B2219">
            <w:pPr>
              <w:spacing w:line="240" w:lineRule="auto"/>
              <w:ind w:hanging="12"/>
              <w:jc w:val="center"/>
              <w:rPr>
                <w:rFonts w:ascii="Jost* 300 Light" w:hAnsi="Jost* 300 Light" w:cs="Calibri"/>
                <w:sz w:val="16"/>
                <w:szCs w:val="16"/>
              </w:rPr>
            </w:pPr>
            <w:r>
              <w:rPr>
                <w:rFonts w:ascii="Jost* 300 Light" w:hAnsi="Jost* 300 Light" w:cs="Calibri"/>
                <w:noProof/>
                <w:sz w:val="16"/>
                <w:szCs w:val="16"/>
              </w:rPr>
              <w:t>20.12.2024</w:t>
            </w:r>
            <w:r w:rsidR="006E28A8">
              <w:rPr>
                <w:rFonts w:ascii="Jost* 300 Light" w:hAnsi="Jost* 300 Light" w:cs="Calibri"/>
                <w:noProof/>
                <w:sz w:val="16"/>
                <w:szCs w:val="16"/>
              </w:rPr>
              <w:t>R.</w:t>
            </w:r>
          </w:p>
        </w:tc>
        <w:tc>
          <w:tcPr>
            <w:tcW w:w="1606" w:type="dxa"/>
            <w:shd w:val="clear" w:color="auto" w:fill="D9D9D9"/>
            <w:vAlign w:val="center"/>
          </w:tcPr>
          <w:p w14:paraId="46E1A73E" w14:textId="77777777" w:rsidR="006E28A8" w:rsidRPr="00D12357" w:rsidRDefault="006E28A8" w:rsidP="001B2219">
            <w:pPr>
              <w:spacing w:line="240" w:lineRule="auto"/>
              <w:ind w:hanging="12"/>
              <w:jc w:val="left"/>
              <w:rPr>
                <w:rFonts w:ascii="Jost* 300 Light" w:hAnsi="Jost* 300 Light" w:cs="Calibri"/>
                <w:bCs/>
                <w:spacing w:val="5"/>
                <w:sz w:val="20"/>
                <w:szCs w:val="16"/>
              </w:rPr>
            </w:pPr>
          </w:p>
        </w:tc>
      </w:tr>
      <w:tr w:rsidR="002708F6" w:rsidRPr="00D12357" w14:paraId="519F0FF4" w14:textId="77777777" w:rsidTr="00AA7BDB">
        <w:trPr>
          <w:trHeight w:hRule="exact" w:val="868"/>
        </w:trPr>
        <w:tc>
          <w:tcPr>
            <w:tcW w:w="1606" w:type="dxa"/>
            <w:shd w:val="clear" w:color="auto" w:fill="F2F2F2"/>
            <w:vAlign w:val="center"/>
          </w:tcPr>
          <w:p w14:paraId="11A1EF3B" w14:textId="73E3244A" w:rsidR="002708F6" w:rsidRPr="00D12357" w:rsidRDefault="002708F6" w:rsidP="002708F6">
            <w:pPr>
              <w:spacing w:line="160" w:lineRule="exact"/>
              <w:ind w:hanging="11"/>
              <w:jc w:val="left"/>
              <w:rPr>
                <w:rFonts w:ascii="Jost* 300 Light" w:hAnsi="Jost* 300 Light" w:cs="Calibri"/>
                <w:sz w:val="16"/>
                <w:szCs w:val="16"/>
              </w:rPr>
            </w:pPr>
            <w:r w:rsidRPr="00881B9D">
              <w:rPr>
                <w:rFonts w:ascii="Jost* 300 Light" w:hAnsi="Jost* 300 Light" w:cs="Calibri"/>
                <w:sz w:val="16"/>
                <w:szCs w:val="16"/>
              </w:rPr>
              <w:t>Specjalność w</w:t>
            </w:r>
            <w:r>
              <w:rPr>
                <w:rFonts w:ascii="Jost* 300 Light" w:hAnsi="Jost* 300 Light" w:cs="Calibri"/>
                <w:sz w:val="16"/>
                <w:szCs w:val="16"/>
              </w:rPr>
              <w:t> </w:t>
            </w:r>
            <w:r w:rsidRPr="00881B9D">
              <w:rPr>
                <w:rFonts w:ascii="Jost* 300 Light" w:hAnsi="Jost* 300 Light" w:cs="Calibri"/>
                <w:sz w:val="16"/>
                <w:szCs w:val="16"/>
              </w:rPr>
              <w:t>zakresie sieci inst. i</w:t>
            </w:r>
            <w:r>
              <w:rPr>
                <w:rFonts w:ascii="Jost* 300 Light" w:hAnsi="Jost* 300 Light" w:cs="Calibri"/>
                <w:sz w:val="16"/>
                <w:szCs w:val="16"/>
              </w:rPr>
              <w:t> </w:t>
            </w:r>
            <w:r w:rsidRPr="00881B9D">
              <w:rPr>
                <w:rFonts w:ascii="Jost* 300 Light" w:hAnsi="Jost* 300 Light" w:cs="Calibri"/>
                <w:sz w:val="16"/>
                <w:szCs w:val="16"/>
              </w:rPr>
              <w:t>urządzeń elektrycznych i</w:t>
            </w:r>
            <w:r>
              <w:rPr>
                <w:rFonts w:ascii="Jost* 300 Light" w:hAnsi="Jost* 300 Light" w:cs="Calibri"/>
                <w:sz w:val="16"/>
                <w:szCs w:val="16"/>
              </w:rPr>
              <w:t> </w:t>
            </w:r>
            <w:r w:rsidRPr="00881B9D">
              <w:rPr>
                <w:rFonts w:ascii="Jost* 300 Light" w:hAnsi="Jost* 300 Light" w:cs="Calibri"/>
                <w:sz w:val="16"/>
                <w:szCs w:val="16"/>
              </w:rPr>
              <w:t>elektroenergetycznych</w:t>
            </w:r>
          </w:p>
        </w:tc>
        <w:tc>
          <w:tcPr>
            <w:tcW w:w="1606" w:type="dxa"/>
            <w:shd w:val="clear" w:color="auto" w:fill="D9D9D9"/>
            <w:vAlign w:val="center"/>
          </w:tcPr>
          <w:p w14:paraId="0C636688" w14:textId="11D7F4B9" w:rsidR="002708F6" w:rsidRPr="00D12357" w:rsidRDefault="002708F6" w:rsidP="002708F6">
            <w:pPr>
              <w:spacing w:line="240" w:lineRule="auto"/>
              <w:ind w:hanging="12"/>
              <w:jc w:val="left"/>
              <w:rPr>
                <w:rFonts w:ascii="Jost* 300 Light" w:hAnsi="Jost* 300 Light" w:cs="Calibri"/>
                <w:sz w:val="16"/>
                <w:szCs w:val="16"/>
              </w:rPr>
            </w:pPr>
            <w:r w:rsidRPr="00881B9D">
              <w:rPr>
                <w:rFonts w:ascii="Jost* 300 Light" w:hAnsi="Jost* 300 Light" w:cs="Calibri Light"/>
                <w:sz w:val="16"/>
                <w:szCs w:val="16"/>
              </w:rPr>
              <w:t>Projektant</w:t>
            </w:r>
          </w:p>
        </w:tc>
        <w:tc>
          <w:tcPr>
            <w:tcW w:w="1606" w:type="dxa"/>
            <w:shd w:val="clear" w:color="auto" w:fill="F2F2F2"/>
            <w:vAlign w:val="center"/>
          </w:tcPr>
          <w:p w14:paraId="7981F95C" w14:textId="77777777" w:rsidR="002708F6" w:rsidRPr="00881B9D" w:rsidRDefault="002708F6" w:rsidP="002708F6">
            <w:pPr>
              <w:suppressAutoHyphens w:val="0"/>
              <w:spacing w:line="259" w:lineRule="auto"/>
              <w:jc w:val="left"/>
              <w:rPr>
                <w:rFonts w:ascii="Jost* 300 Light" w:eastAsia="Calibri" w:hAnsi="Jost* 300 Light" w:cs="Calibri Light"/>
                <w:kern w:val="0"/>
                <w:sz w:val="16"/>
                <w:szCs w:val="16"/>
                <w:lang w:eastAsia="en-US"/>
              </w:rPr>
            </w:pPr>
            <w:r w:rsidRPr="00205D1F">
              <w:rPr>
                <w:rFonts w:ascii="Jost* 300 Light" w:eastAsia="Calibri" w:hAnsi="Jost* 300 Light" w:cs="Calibri Light"/>
                <w:noProof/>
                <w:kern w:val="0"/>
                <w:sz w:val="16"/>
                <w:szCs w:val="16"/>
                <w:lang w:eastAsia="en-US"/>
              </w:rPr>
              <w:t>mgr inż.</w:t>
            </w:r>
          </w:p>
          <w:p w14:paraId="5C611671" w14:textId="0A4838A2" w:rsidR="002708F6" w:rsidRPr="00D12357" w:rsidRDefault="002708F6" w:rsidP="002708F6">
            <w:pPr>
              <w:spacing w:line="240" w:lineRule="auto"/>
              <w:ind w:hanging="12"/>
              <w:jc w:val="left"/>
              <w:rPr>
                <w:rFonts w:ascii="Jost* 300 Light" w:eastAsia="Arial Unicode MS" w:hAnsi="Jost* 300 Light" w:cs="Calibri"/>
                <w:sz w:val="16"/>
                <w:szCs w:val="16"/>
              </w:rPr>
            </w:pPr>
            <w:r w:rsidRPr="00205D1F">
              <w:rPr>
                <w:rFonts w:ascii="Jost* 300 Light" w:eastAsia="Calibri" w:hAnsi="Jost* 300 Light" w:cs="Calibri Light"/>
                <w:noProof/>
                <w:kern w:val="0"/>
                <w:sz w:val="16"/>
                <w:szCs w:val="16"/>
                <w:lang w:eastAsia="en-US"/>
              </w:rPr>
              <w:t>Krzysztof Janusz</w:t>
            </w:r>
          </w:p>
        </w:tc>
        <w:tc>
          <w:tcPr>
            <w:tcW w:w="1606" w:type="dxa"/>
            <w:shd w:val="clear" w:color="auto" w:fill="D9D9D9"/>
            <w:vAlign w:val="center"/>
          </w:tcPr>
          <w:p w14:paraId="13A6DF3F" w14:textId="222BA11E" w:rsidR="002708F6" w:rsidRPr="00D12357" w:rsidRDefault="002708F6" w:rsidP="002708F6">
            <w:pPr>
              <w:spacing w:line="240" w:lineRule="auto"/>
              <w:ind w:hanging="12"/>
              <w:jc w:val="left"/>
              <w:rPr>
                <w:rFonts w:ascii="Jost* 300 Light" w:eastAsia="Arial Unicode MS" w:hAnsi="Jost* 300 Light" w:cs="Calibri"/>
                <w:sz w:val="16"/>
                <w:szCs w:val="16"/>
              </w:rPr>
            </w:pPr>
            <w:r>
              <w:rPr>
                <w:rFonts w:ascii="Jost* 300 Light" w:hAnsi="Jost* 300 Light" w:cs="Calibri Light"/>
                <w:noProof/>
                <w:sz w:val="16"/>
                <w:szCs w:val="16"/>
              </w:rPr>
              <w:t>A-NB-7342/162/91</w:t>
            </w:r>
          </w:p>
        </w:tc>
        <w:tc>
          <w:tcPr>
            <w:tcW w:w="1606" w:type="dxa"/>
            <w:shd w:val="clear" w:color="auto" w:fill="F2F2F2"/>
            <w:vAlign w:val="center"/>
          </w:tcPr>
          <w:p w14:paraId="03CF2079" w14:textId="6BAFE31F" w:rsidR="002708F6" w:rsidRPr="00D12357" w:rsidRDefault="001D0B6B" w:rsidP="002708F6">
            <w:pPr>
              <w:spacing w:line="240" w:lineRule="auto"/>
              <w:ind w:hanging="12"/>
              <w:jc w:val="center"/>
              <w:rPr>
                <w:rFonts w:ascii="Jost* 300 Light" w:hAnsi="Jost* 300 Light" w:cs="Calibri"/>
                <w:sz w:val="16"/>
                <w:szCs w:val="16"/>
              </w:rPr>
            </w:pPr>
            <w:r>
              <w:rPr>
                <w:rFonts w:ascii="Jost* 300 Light" w:hAnsi="Jost* 300 Light" w:cs="Calibri Light"/>
                <w:noProof/>
                <w:sz w:val="16"/>
                <w:szCs w:val="16"/>
              </w:rPr>
              <w:t>20.12.2024</w:t>
            </w:r>
          </w:p>
        </w:tc>
        <w:tc>
          <w:tcPr>
            <w:tcW w:w="1606" w:type="dxa"/>
            <w:shd w:val="clear" w:color="auto" w:fill="D9D9D9"/>
            <w:vAlign w:val="center"/>
          </w:tcPr>
          <w:p w14:paraId="3C1D785B" w14:textId="77777777" w:rsidR="002708F6" w:rsidRPr="00D12357" w:rsidRDefault="002708F6" w:rsidP="002708F6">
            <w:pPr>
              <w:spacing w:line="240" w:lineRule="auto"/>
              <w:ind w:hanging="12"/>
              <w:jc w:val="left"/>
              <w:rPr>
                <w:rFonts w:ascii="Jost* 300 Light" w:hAnsi="Jost* 300 Light" w:cs="Calibri"/>
                <w:bCs/>
                <w:spacing w:val="5"/>
                <w:sz w:val="20"/>
                <w:szCs w:val="16"/>
              </w:rPr>
            </w:pPr>
          </w:p>
        </w:tc>
      </w:tr>
    </w:tbl>
    <w:p w14:paraId="5E33D5C3" w14:textId="77777777" w:rsidR="006E28A8" w:rsidRPr="00B6200B" w:rsidRDefault="006E28A8" w:rsidP="004D1EBF">
      <w:pPr>
        <w:rPr>
          <w:rFonts w:cs="Calibri"/>
        </w:rPr>
      </w:pPr>
    </w:p>
    <w:p w14:paraId="059C76AE" w14:textId="77777777" w:rsidR="006E28A8" w:rsidRPr="00B6200B" w:rsidRDefault="006E28A8" w:rsidP="004D1EBF">
      <w:pPr>
        <w:rPr>
          <w:rFonts w:cs="Calibri"/>
        </w:rPr>
      </w:pPr>
    </w:p>
    <w:p w14:paraId="5E81A6B5" w14:textId="77777777" w:rsidR="006E28A8" w:rsidRPr="00B6200B" w:rsidRDefault="006E28A8" w:rsidP="00301171">
      <w:pPr>
        <w:rPr>
          <w:rFonts w:cs="Calibri"/>
        </w:rPr>
      </w:pPr>
      <w:r w:rsidRPr="00B6200B">
        <w:rPr>
          <w:rFonts w:cs="Calibri"/>
        </w:rPr>
        <w:br w:type="page"/>
      </w:r>
    </w:p>
    <w:p w14:paraId="2EE5621E" w14:textId="77777777" w:rsidR="006E28A8" w:rsidRPr="00B6200B" w:rsidRDefault="006E28A8" w:rsidP="00D12357">
      <w:pPr>
        <w:pStyle w:val="Heading1"/>
      </w:pPr>
      <w:bookmarkStart w:id="1" w:name="_Toc184996776"/>
      <w:r w:rsidRPr="00B6200B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E2CF57" wp14:editId="5D38E909">
                <wp:simplePos x="0" y="0"/>
                <wp:positionH relativeFrom="column">
                  <wp:posOffset>11398885</wp:posOffset>
                </wp:positionH>
                <wp:positionV relativeFrom="paragraph">
                  <wp:posOffset>6102985</wp:posOffset>
                </wp:positionV>
                <wp:extent cx="1660525" cy="596265"/>
                <wp:effectExtent l="0" t="0" r="0" b="0"/>
                <wp:wrapNone/>
                <wp:docPr id="18" name="Pole tekstowe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60525" cy="5962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F6032E" w14:textId="77777777" w:rsidR="006E28A8" w:rsidRPr="00E240C5" w:rsidRDefault="006E28A8" w:rsidP="00722F8F">
                            <w:pPr>
                              <w:jc w:val="center"/>
                              <w:rPr>
                                <w:rFonts w:cs="Calibri"/>
                                <w:color w:val="FF0000"/>
                                <w:szCs w:val="24"/>
                              </w:rPr>
                            </w:pPr>
                            <w:r w:rsidRPr="00E240C5">
                              <w:rPr>
                                <w:rFonts w:cs="Calibri"/>
                                <w:color w:val="FF0000"/>
                                <w:szCs w:val="24"/>
                              </w:rPr>
                              <w:t>ZA ZGODNOŚĆ</w:t>
                            </w:r>
                            <w:r w:rsidRPr="00E240C5">
                              <w:rPr>
                                <w:rFonts w:cs="Calibri"/>
                                <w:color w:val="FF0000"/>
                                <w:szCs w:val="24"/>
                              </w:rPr>
                              <w:br/>
                              <w:t>Z ORYGINAŁEM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E2CF57" id="Pole tekstowe 333" o:spid="_x0000_s1027" type="#_x0000_t202" style="position:absolute;left:0;text-align:left;margin-left:897.55pt;margin-top:480.55pt;width:130.75pt;height:4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" filled="f" stroked="f" strokeweight=".5pt">
                <v:textbox>
                  <w:txbxContent>
                    <w:p w14:paraId="5DF6032E" w14:textId="77777777" w:rsidR="006E28A8" w:rsidRPr="00E240C5" w:rsidRDefault="006E28A8" w:rsidP="00722F8F">
                      <w:pPr>
                        <w:jc w:val="center"/>
                        <w:rPr>
                          <w:rFonts w:cs="Calibri"/>
                          <w:color w:val="FF0000"/>
                          <w:szCs w:val="24"/>
                        </w:rPr>
                      </w:pPr>
                      <w:r w:rsidRPr="00E240C5">
                        <w:rPr>
                          <w:rFonts w:cs="Calibri"/>
                          <w:color w:val="FF0000"/>
                          <w:szCs w:val="24"/>
                        </w:rPr>
                        <w:t>ZA ZGODNOŚĆ</w:t>
                      </w:r>
                      <w:r w:rsidRPr="00E240C5">
                        <w:rPr>
                          <w:rFonts w:cs="Calibri"/>
                          <w:color w:val="FF0000"/>
                          <w:szCs w:val="24"/>
                        </w:rPr>
                        <w:br/>
                        <w:t>Z ORYGINAŁEM</w:t>
                      </w:r>
                    </w:p>
                  </w:txbxContent>
                </v:textbox>
              </v:shape>
            </w:pict>
          </mc:Fallback>
        </mc:AlternateContent>
      </w:r>
      <w:r w:rsidRPr="00B6200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50F374" wp14:editId="1B98ACA4">
                <wp:simplePos x="0" y="0"/>
                <wp:positionH relativeFrom="column">
                  <wp:posOffset>12895580</wp:posOffset>
                </wp:positionH>
                <wp:positionV relativeFrom="paragraph">
                  <wp:posOffset>8738870</wp:posOffset>
                </wp:positionV>
                <wp:extent cx="1660525" cy="596265"/>
                <wp:effectExtent l="0" t="0" r="0" b="0"/>
                <wp:wrapNone/>
                <wp:docPr id="335053803" name="Pole tekstowe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60525" cy="5962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CD094B" w14:textId="77777777" w:rsidR="006E28A8" w:rsidRPr="00E240C5" w:rsidRDefault="006E28A8" w:rsidP="00722F8F">
                            <w:pPr>
                              <w:jc w:val="center"/>
                              <w:rPr>
                                <w:rFonts w:cs="Calibri"/>
                                <w:color w:val="FF0000"/>
                                <w:szCs w:val="24"/>
                              </w:rPr>
                            </w:pPr>
                            <w:r w:rsidRPr="00E240C5">
                              <w:rPr>
                                <w:rFonts w:cs="Calibri"/>
                                <w:color w:val="FF0000"/>
                                <w:szCs w:val="24"/>
                              </w:rPr>
                              <w:t>ZA ZGODNOŚĆ</w:t>
                            </w:r>
                            <w:r w:rsidRPr="00E240C5">
                              <w:rPr>
                                <w:rFonts w:cs="Calibri"/>
                                <w:color w:val="FF0000"/>
                                <w:szCs w:val="24"/>
                              </w:rPr>
                              <w:br/>
                              <w:t>Z ORYGINAŁEM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50F374" id="_x0000_s1028" type="#_x0000_t202" style="position:absolute;left:0;text-align:left;margin-left:1015.4pt;margin-top:688.1pt;width:130.75pt;height:46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" filled="f" stroked="f" strokeweight=".5pt">
                <v:textbox>
                  <w:txbxContent>
                    <w:p w14:paraId="03CD094B" w14:textId="77777777" w:rsidR="006E28A8" w:rsidRPr="00E240C5" w:rsidRDefault="006E28A8" w:rsidP="00722F8F">
                      <w:pPr>
                        <w:jc w:val="center"/>
                        <w:rPr>
                          <w:rFonts w:cs="Calibri"/>
                          <w:color w:val="FF0000"/>
                          <w:szCs w:val="24"/>
                        </w:rPr>
                      </w:pPr>
                      <w:r w:rsidRPr="00E240C5">
                        <w:rPr>
                          <w:rFonts w:cs="Calibri"/>
                          <w:color w:val="FF0000"/>
                          <w:szCs w:val="24"/>
                        </w:rPr>
                        <w:t>ZA ZGODNOŚĆ</w:t>
                      </w:r>
                      <w:r w:rsidRPr="00E240C5">
                        <w:rPr>
                          <w:rFonts w:cs="Calibri"/>
                          <w:color w:val="FF0000"/>
                          <w:szCs w:val="24"/>
                        </w:rPr>
                        <w:br/>
                        <w:t>Z ORYGINAŁEM</w:t>
                      </w:r>
                    </w:p>
                  </w:txbxContent>
                </v:textbox>
              </v:shape>
            </w:pict>
          </mc:Fallback>
        </mc:AlternateContent>
      </w:r>
      <w:r w:rsidRPr="00B6200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23E106" wp14:editId="3A7C8E07">
                <wp:simplePos x="0" y="0"/>
                <wp:positionH relativeFrom="column">
                  <wp:posOffset>12899390</wp:posOffset>
                </wp:positionH>
                <wp:positionV relativeFrom="paragraph">
                  <wp:posOffset>8742680</wp:posOffset>
                </wp:positionV>
                <wp:extent cx="1660525" cy="596265"/>
                <wp:effectExtent l="0" t="0" r="0" b="0"/>
                <wp:wrapNone/>
                <wp:docPr id="20" name="Pole tekstowe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60525" cy="5962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243FFC" w14:textId="77777777" w:rsidR="006E28A8" w:rsidRPr="00E240C5" w:rsidRDefault="006E28A8" w:rsidP="00722F8F">
                            <w:pPr>
                              <w:jc w:val="center"/>
                              <w:rPr>
                                <w:rFonts w:cs="Calibri"/>
                                <w:color w:val="FF0000"/>
                                <w:szCs w:val="24"/>
                              </w:rPr>
                            </w:pPr>
                            <w:r w:rsidRPr="00E240C5">
                              <w:rPr>
                                <w:rFonts w:cs="Calibri"/>
                                <w:color w:val="FF0000"/>
                                <w:szCs w:val="24"/>
                              </w:rPr>
                              <w:t>ZA ZGODNOŚĆ</w:t>
                            </w:r>
                            <w:r w:rsidRPr="00E240C5">
                              <w:rPr>
                                <w:rFonts w:cs="Calibri"/>
                                <w:color w:val="FF0000"/>
                                <w:szCs w:val="24"/>
                              </w:rPr>
                              <w:br/>
                              <w:t>Z ORYGINAŁEM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23E106" id="_x0000_s1029" type="#_x0000_t202" style="position:absolute;left:0;text-align:left;margin-left:1015.7pt;margin-top:688.4pt;width:130.75pt;height:46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" filled="f" stroked="f" strokeweight=".5pt">
                <v:textbox>
                  <w:txbxContent>
                    <w:p w14:paraId="14243FFC" w14:textId="77777777" w:rsidR="006E28A8" w:rsidRPr="00E240C5" w:rsidRDefault="006E28A8" w:rsidP="00722F8F">
                      <w:pPr>
                        <w:jc w:val="center"/>
                        <w:rPr>
                          <w:rFonts w:cs="Calibri"/>
                          <w:color w:val="FF0000"/>
                          <w:szCs w:val="24"/>
                        </w:rPr>
                      </w:pPr>
                      <w:r w:rsidRPr="00E240C5">
                        <w:rPr>
                          <w:rFonts w:cs="Calibri"/>
                          <w:color w:val="FF0000"/>
                          <w:szCs w:val="24"/>
                        </w:rPr>
                        <w:t>ZA ZGODNOŚĆ</w:t>
                      </w:r>
                      <w:r w:rsidRPr="00E240C5">
                        <w:rPr>
                          <w:rFonts w:cs="Calibri"/>
                          <w:color w:val="FF0000"/>
                          <w:szCs w:val="24"/>
                        </w:rPr>
                        <w:br/>
                        <w:t>Z ORYGINAŁEM</w:t>
                      </w:r>
                    </w:p>
                  </w:txbxContent>
                </v:textbox>
              </v:shape>
            </w:pict>
          </mc:Fallback>
        </mc:AlternateContent>
      </w:r>
      <w:r w:rsidRPr="00B6200B">
        <w:t>PROJEKT ZAGOSPODAROWANIA TERENU</w:t>
      </w:r>
      <w:bookmarkEnd w:id="1"/>
    </w:p>
    <w:p w14:paraId="4D7B6883" w14:textId="77777777" w:rsidR="006E28A8" w:rsidRPr="00B6200B" w:rsidRDefault="006E28A8" w:rsidP="00D12357">
      <w:pPr>
        <w:pStyle w:val="1Rozdzia"/>
      </w:pPr>
      <w:bookmarkStart w:id="2" w:name="_Toc184996777"/>
      <w:r w:rsidRPr="00B6200B">
        <w:t>Przedmiot inwestycji</w:t>
      </w:r>
      <w:bookmarkEnd w:id="2"/>
    </w:p>
    <w:p w14:paraId="3D23A617" w14:textId="6CF64758" w:rsidR="006E28A8" w:rsidRDefault="006E28A8" w:rsidP="006E28A8">
      <w:pPr>
        <w:pStyle w:val="tre"/>
        <w:rPr>
          <w:b/>
          <w:bCs/>
          <w:color w:val="000000"/>
          <w:lang w:eastAsia="pl-PL"/>
        </w:rPr>
      </w:pPr>
      <w:r w:rsidRPr="00B6200B">
        <w:rPr>
          <w:lang w:eastAsia="pl-PL"/>
        </w:rPr>
        <w:t xml:space="preserve">Przedmiotem inwestycji jest </w:t>
      </w:r>
      <w:r w:rsidR="00AA7BDB" w:rsidRPr="00AA7BDB">
        <w:rPr>
          <w:noProof/>
          <w:lang w:eastAsia="pl-PL"/>
        </w:rPr>
        <w:t>MONTAŻ ZEWNĘTRZNEGO ZBIORNIKA DO CELÓW POŻAROWYCH Z</w:t>
      </w:r>
      <w:r w:rsidR="00AA7BDB">
        <w:rPr>
          <w:noProof/>
          <w:lang w:eastAsia="pl-PL"/>
        </w:rPr>
        <w:t> </w:t>
      </w:r>
      <w:r w:rsidR="00AA7BDB" w:rsidRPr="00AA7BDB">
        <w:rPr>
          <w:noProof/>
          <w:lang w:eastAsia="pl-PL"/>
        </w:rPr>
        <w:t>ZESTAWEM POMPOWYM ORAZ PRZEBUDOWA POMIESZCZENIA TECHNICZNEGO BUDYNKU SZKOŁY PODSTAWOWEJ IM. WANDY CHOTOMSKIEJ W KIEŁCZOWIE</w:t>
      </w:r>
      <w:r w:rsidRPr="00B6200B">
        <w:rPr>
          <w:lang w:eastAsia="pl-PL"/>
        </w:rPr>
        <w:t xml:space="preserve">, </w:t>
      </w:r>
      <w:r>
        <w:rPr>
          <w:lang w:eastAsia="pl-PL"/>
        </w:rPr>
        <w:t xml:space="preserve">SZKOLNA 3, 55-093 KIEŁCZÓW DZ. NR 250/5, OBRĘB 0020 </w:t>
      </w:r>
      <w:r w:rsidR="001009B4">
        <w:rPr>
          <w:lang w:eastAsia="pl-PL"/>
        </w:rPr>
        <w:t>KIEŁCZÓW</w:t>
      </w:r>
      <w:r w:rsidRPr="00B6200B">
        <w:rPr>
          <w:b/>
          <w:bCs/>
          <w:color w:val="000000"/>
          <w:lang w:eastAsia="pl-PL"/>
        </w:rPr>
        <w:t xml:space="preserve"> </w:t>
      </w:r>
    </w:p>
    <w:p w14:paraId="52BBBA6A" w14:textId="2AC41EF9" w:rsidR="006E28A8" w:rsidRPr="00B6200B" w:rsidRDefault="006E28A8" w:rsidP="006E28A8">
      <w:pPr>
        <w:pStyle w:val="tre"/>
        <w:rPr>
          <w:lang w:eastAsia="pl-PL"/>
        </w:rPr>
      </w:pPr>
      <w:r w:rsidRPr="00B6200B">
        <w:rPr>
          <w:b/>
          <w:bCs/>
          <w:color w:val="000000"/>
        </w:rPr>
        <w:t xml:space="preserve">ADRES INWESTYCJI: </w:t>
      </w:r>
      <w:r w:rsidRPr="00B6200B">
        <w:rPr>
          <w:b/>
          <w:bCs/>
          <w:color w:val="000000"/>
        </w:rPr>
        <w:tab/>
      </w:r>
      <w:r w:rsidR="001009B4" w:rsidRPr="001009B4">
        <w:rPr>
          <w:lang w:eastAsia="pl-PL"/>
        </w:rPr>
        <w:t>SZKOLNA 3, 55-093 KIEŁCZÓW</w:t>
      </w:r>
    </w:p>
    <w:p w14:paraId="06EB619B" w14:textId="3D6C7861" w:rsidR="006E28A8" w:rsidRPr="00B6200B" w:rsidRDefault="006E28A8" w:rsidP="004D1EBF">
      <w:pPr>
        <w:pStyle w:val="tre"/>
        <w:rPr>
          <w:lang w:eastAsia="pl-PL"/>
        </w:rPr>
      </w:pPr>
      <w:r w:rsidRPr="00B6200B">
        <w:rPr>
          <w:lang w:eastAsia="pl-PL"/>
        </w:rPr>
        <w:tab/>
      </w:r>
      <w:r w:rsidRPr="00B6200B">
        <w:rPr>
          <w:lang w:eastAsia="pl-PL"/>
        </w:rPr>
        <w:tab/>
      </w:r>
      <w:r w:rsidRPr="00B6200B">
        <w:rPr>
          <w:lang w:eastAsia="pl-PL"/>
        </w:rPr>
        <w:tab/>
        <w:t xml:space="preserve">DZ. NR </w:t>
      </w:r>
      <w:r w:rsidRPr="002F2686">
        <w:rPr>
          <w:noProof/>
          <w:lang w:eastAsia="pl-PL"/>
        </w:rPr>
        <w:t>250/5</w:t>
      </w:r>
      <w:r w:rsidRPr="00B6200B">
        <w:rPr>
          <w:lang w:eastAsia="pl-PL"/>
        </w:rPr>
        <w:t xml:space="preserve">, OBRĘB </w:t>
      </w:r>
      <w:r w:rsidRPr="002F2686">
        <w:rPr>
          <w:noProof/>
          <w:lang w:eastAsia="pl-PL"/>
        </w:rPr>
        <w:t>0020</w:t>
      </w:r>
      <w:r w:rsidRPr="00B6200B">
        <w:rPr>
          <w:lang w:eastAsia="pl-PL"/>
        </w:rPr>
        <w:t xml:space="preserve"> </w:t>
      </w:r>
      <w:r w:rsidRPr="002F2686">
        <w:rPr>
          <w:noProof/>
          <w:lang w:eastAsia="pl-PL"/>
        </w:rPr>
        <w:t>Kiełczów</w:t>
      </w:r>
    </w:p>
    <w:p w14:paraId="7B7A8846" w14:textId="77777777" w:rsidR="001009B4" w:rsidRDefault="006E28A8" w:rsidP="001009B4">
      <w:pPr>
        <w:pStyle w:val="tre"/>
        <w:rPr>
          <w:noProof/>
          <w:lang w:eastAsia="pl-PL"/>
        </w:rPr>
      </w:pPr>
      <w:r w:rsidRPr="00B6200B">
        <w:rPr>
          <w:b/>
          <w:bCs/>
          <w:color w:val="000000"/>
        </w:rPr>
        <w:t xml:space="preserve">DANE INWESTORA: </w:t>
      </w:r>
      <w:r w:rsidRPr="00B6200B">
        <w:rPr>
          <w:b/>
          <w:bCs/>
          <w:color w:val="000000"/>
        </w:rPr>
        <w:tab/>
      </w:r>
      <w:r w:rsidR="001009B4">
        <w:rPr>
          <w:noProof/>
          <w:lang w:eastAsia="pl-PL"/>
        </w:rPr>
        <w:t xml:space="preserve">GMINA DŁUGOŁĘKA GV, </w:t>
      </w:r>
    </w:p>
    <w:p w14:paraId="2E7D0AD7" w14:textId="77777777" w:rsidR="001009B4" w:rsidRDefault="001009B4" w:rsidP="001009B4">
      <w:pPr>
        <w:pStyle w:val="tre"/>
        <w:ind w:left="1416" w:firstLine="708"/>
        <w:rPr>
          <w:noProof/>
          <w:lang w:eastAsia="pl-PL"/>
        </w:rPr>
      </w:pPr>
      <w:r>
        <w:rPr>
          <w:noProof/>
          <w:lang w:eastAsia="pl-PL"/>
        </w:rPr>
        <w:t>UL. ROBOTNICZA 12, 55-095 DŁUGOŁĘKA</w:t>
      </w:r>
      <w:r w:rsidRPr="00B6200B">
        <w:rPr>
          <w:noProof/>
          <w:lang w:eastAsia="pl-PL"/>
        </w:rPr>
        <w:t xml:space="preserve"> </w:t>
      </w:r>
    </w:p>
    <w:p w14:paraId="5CF2CF73" w14:textId="4ECD2123" w:rsidR="006E28A8" w:rsidRPr="00B6200B" w:rsidRDefault="006E28A8" w:rsidP="001009B4">
      <w:pPr>
        <w:pStyle w:val="1Rozdzia"/>
      </w:pPr>
      <w:bookmarkStart w:id="3" w:name="_Toc184996778"/>
      <w:r w:rsidRPr="00B6200B">
        <w:t>Istniejący stan zagospodarowania działki</w:t>
      </w:r>
      <w:bookmarkEnd w:id="3"/>
      <w:r w:rsidRPr="00B6200B">
        <w:t xml:space="preserve"> </w:t>
      </w:r>
    </w:p>
    <w:p w14:paraId="6A0D4A30" w14:textId="114F1801" w:rsidR="006E28A8" w:rsidRPr="00B6200B" w:rsidRDefault="006E28A8" w:rsidP="004D1EBF">
      <w:pPr>
        <w:pStyle w:val="tre"/>
        <w:rPr>
          <w:rFonts w:cs="Calibri"/>
          <w:szCs w:val="24"/>
        </w:rPr>
      </w:pPr>
      <w:r w:rsidRPr="00B6200B">
        <w:t xml:space="preserve">Działka nr </w:t>
      </w:r>
      <w:r w:rsidRPr="002F2686">
        <w:rPr>
          <w:noProof/>
        </w:rPr>
        <w:t>250/5</w:t>
      </w:r>
      <w:r w:rsidRPr="00B6200B">
        <w:t xml:space="preserve">, obręb nr </w:t>
      </w:r>
      <w:r w:rsidRPr="002F2686">
        <w:rPr>
          <w:noProof/>
        </w:rPr>
        <w:t>0020</w:t>
      </w:r>
      <w:r w:rsidRPr="00B6200B">
        <w:t xml:space="preserve"> </w:t>
      </w:r>
      <w:r w:rsidRPr="002F2686">
        <w:rPr>
          <w:noProof/>
        </w:rPr>
        <w:t>Kiełczów</w:t>
      </w:r>
      <w:r w:rsidRPr="00B6200B">
        <w:t>, na której znajduje się budynek, zlokalizowana jest w</w:t>
      </w:r>
      <w:r w:rsidR="001009B4">
        <w:t> </w:t>
      </w:r>
      <w:r w:rsidR="008A3BC0">
        <w:t>Kiełczowie</w:t>
      </w:r>
      <w:r w:rsidRPr="00B6200B">
        <w:t xml:space="preserve"> </w:t>
      </w:r>
      <w:r w:rsidR="008A3BC0">
        <w:t xml:space="preserve">przy ulicy Szkolnej. </w:t>
      </w:r>
      <w:r w:rsidRPr="00B6200B">
        <w:t xml:space="preserve">Przedmiotowa działka jest w </w:t>
      </w:r>
      <w:r w:rsidR="008A3BC0">
        <w:t>nieregularnym kształcie, od północy graniczy z działką budowlaną oraz drogową, od wschodu z działką drogową, od zachodu z działką budowalną i drogową od południa z działką budowlaną. Działka zabudowana budynkami szkoły, częściowo utwardzona.</w:t>
      </w:r>
      <w:r w:rsidRPr="00B6200B">
        <w:rPr>
          <w:rFonts w:cs="Calibri"/>
          <w:szCs w:val="24"/>
        </w:rPr>
        <w:t xml:space="preserve"> </w:t>
      </w:r>
    </w:p>
    <w:p w14:paraId="3887E6A2" w14:textId="77777777" w:rsidR="006E28A8" w:rsidRPr="00B6200B" w:rsidRDefault="006E28A8" w:rsidP="00D12357">
      <w:pPr>
        <w:pStyle w:val="1Rozdzia"/>
      </w:pPr>
      <w:bookmarkStart w:id="4" w:name="_Toc184996779"/>
      <w:r w:rsidRPr="00B6200B">
        <w:t>Istniejący układ komunikacyjny i sposób dostępu do drogi publicznej</w:t>
      </w:r>
      <w:bookmarkEnd w:id="4"/>
    </w:p>
    <w:p w14:paraId="50A7AAF2" w14:textId="39E5A208" w:rsidR="006E28A8" w:rsidRPr="00B6200B" w:rsidRDefault="006E28A8" w:rsidP="004D1EBF">
      <w:pPr>
        <w:pStyle w:val="tre"/>
      </w:pPr>
      <w:r w:rsidRPr="00B6200B">
        <w:t xml:space="preserve">Wjazd na działkę realizowany jest przez </w:t>
      </w:r>
      <w:r w:rsidR="008A3BC0">
        <w:t>drogę gminną – ulicę Szkolną.</w:t>
      </w:r>
      <w:r w:rsidRPr="00B6200B">
        <w:t xml:space="preserve"> </w:t>
      </w:r>
      <w:r w:rsidR="006E7F62">
        <w:t>Wejście główne od strony ul.</w:t>
      </w:r>
      <w:r w:rsidR="001009B4">
        <w:t> </w:t>
      </w:r>
      <w:r w:rsidR="006E7F62">
        <w:t>Szkolnej, dodatkowe od strony drogi wewnętrznej – ul. Wrocławskiej.</w:t>
      </w:r>
      <w:r w:rsidRPr="00B6200B">
        <w:t xml:space="preserve"> </w:t>
      </w:r>
      <w:r w:rsidR="006E7F62">
        <w:t>W południowej części działki znajduje się 7 miejsc postojowych.</w:t>
      </w:r>
    </w:p>
    <w:p w14:paraId="36C3B450" w14:textId="77777777" w:rsidR="006E28A8" w:rsidRPr="00B6200B" w:rsidRDefault="006E28A8" w:rsidP="00D12357">
      <w:pPr>
        <w:pStyle w:val="1Rozdzia"/>
      </w:pPr>
      <w:bookmarkStart w:id="5" w:name="_Toc184996780"/>
      <w:r w:rsidRPr="00B6200B">
        <w:t>Istniejące instalacje techniczne, parametry techniczne sieci i urządzeń uzbrojenia terenu</w:t>
      </w:r>
      <w:bookmarkEnd w:id="5"/>
    </w:p>
    <w:p w14:paraId="0CE942EC" w14:textId="16AEBDA7" w:rsidR="006E28A8" w:rsidRPr="006E7F62" w:rsidRDefault="006E7F62" w:rsidP="00495132">
      <w:pPr>
        <w:pStyle w:val="tre"/>
      </w:pPr>
      <w:r w:rsidRPr="006E7F62">
        <w:t>Działka uzbrojona w instalacje: wodociągową, kanalizacji sanitarnej, kanalizacji deszczowej, energii elektrycznej, teletechniczną, gazową.</w:t>
      </w:r>
    </w:p>
    <w:p w14:paraId="6BB913C0" w14:textId="77777777" w:rsidR="006E28A8" w:rsidRPr="00B6200B" w:rsidRDefault="006E28A8" w:rsidP="00D12357">
      <w:pPr>
        <w:pStyle w:val="1Rozdzia"/>
      </w:pPr>
      <w:bookmarkStart w:id="6" w:name="_Toc184996781"/>
      <w:r w:rsidRPr="00B6200B">
        <w:t>Istniejące ukształtowanie terenu i układ zieleni, w zakresie niezbędnym do uzupełnienia części rysunkowej projektu zagospodarowania działki lub terenu</w:t>
      </w:r>
      <w:bookmarkEnd w:id="6"/>
    </w:p>
    <w:p w14:paraId="3637998C" w14:textId="751974B1" w:rsidR="006E28A8" w:rsidRPr="00B6200B" w:rsidRDefault="006E7F62" w:rsidP="00E778D4">
      <w:pPr>
        <w:pStyle w:val="tre"/>
      </w:pPr>
      <w:r>
        <w:t>Działka o konfiguracji płaskiej, porośnięta zielenią niską i wysoką uporządkowaną.</w:t>
      </w:r>
    </w:p>
    <w:p w14:paraId="681DA88E" w14:textId="77777777" w:rsidR="006E28A8" w:rsidRPr="00B6200B" w:rsidRDefault="006E28A8" w:rsidP="00D12357">
      <w:pPr>
        <w:pStyle w:val="1Rozdzia"/>
      </w:pPr>
      <w:bookmarkStart w:id="7" w:name="_Toc184996782"/>
      <w:r w:rsidRPr="00B6200B">
        <w:t>Projektowane instalacje techniczne, parametry techniczne sieci i urządzeń uzbrojenia terenu</w:t>
      </w:r>
      <w:bookmarkEnd w:id="7"/>
      <w:r w:rsidRPr="00B6200B">
        <w:t xml:space="preserve"> </w:t>
      </w:r>
    </w:p>
    <w:p w14:paraId="6FBFAEDB" w14:textId="77777777" w:rsidR="006669D0" w:rsidRDefault="006669D0" w:rsidP="006669D0">
      <w:pPr>
        <w:pStyle w:val="tre"/>
      </w:pPr>
      <w:r>
        <w:t xml:space="preserve">W ramach niniejszego opracowania zaprojektowano zbiornik zapasu wody do celów ppoż. oraz zestaw hydroforowy zapewniający wymagane ciśnienie i wydajność istniejących hydrantów wewnętrznych w budynkach B i C w Szkole Podstawowej im. Wandy Chotomskiej w Kiełczowie.  </w:t>
      </w:r>
    </w:p>
    <w:p w14:paraId="27A40C2F" w14:textId="77777777" w:rsidR="006669D0" w:rsidRDefault="006669D0" w:rsidP="006669D0">
      <w:pPr>
        <w:pStyle w:val="tre"/>
      </w:pPr>
      <w:r>
        <w:t xml:space="preserve">Zbiornik zasilany będzie instalacją zewnętrzną wody PEHD SDR11 De63 prowadzoną od budynku do zbiornika, włączoną za głównym zestawem wodomierzowym. Nie przewiduje się zmiany istniejącego przyłącza wody i głównego zestawu wodomierzowego. Na dopływie w zbiorniku zamontowany będzie zawór pływakowy dn50 zapewniający automatyczne napełnienie zbiornika. Odcinek zasilający istniejącą instalację hydrantową od zestawu do budynku wykonać z rur PEHD SDR11 De63. </w:t>
      </w:r>
    </w:p>
    <w:p w14:paraId="5B742E08" w14:textId="77777777" w:rsidR="006669D0" w:rsidRDefault="006669D0" w:rsidP="006669D0">
      <w:pPr>
        <w:pStyle w:val="tre"/>
      </w:pPr>
      <w:r>
        <w:t>Przewidziano podłączenie awaryjne zbiornika zapasu wody i zbiornika z zestawem hydroforowym (pompownia ppoż.) do kanalizacji sanitarnej w przypadku awarii lub rozszczelnienia instalacji wody.</w:t>
      </w:r>
    </w:p>
    <w:p w14:paraId="1316C346" w14:textId="77777777" w:rsidR="006669D0" w:rsidRDefault="006669D0" w:rsidP="006669D0">
      <w:pPr>
        <w:pStyle w:val="tre"/>
      </w:pPr>
      <w:r>
        <w:t xml:space="preserve">Podziemny zbiornik zapasu wody  o pojemności czynnej/użytkowej  7,2m3 oraz zestaw hydroforowy do celów ppoż. umieszczony w niezależnej podziemnej pompowni zlokalizowane zgodnie z częścią rysunkową. </w:t>
      </w:r>
    </w:p>
    <w:p w14:paraId="1B111CB7" w14:textId="0B8C97A9" w:rsidR="006E28A8" w:rsidRPr="00215EDB" w:rsidRDefault="002708F6" w:rsidP="006669D0">
      <w:pPr>
        <w:pStyle w:val="tre"/>
      </w:pPr>
      <w:r w:rsidRPr="00215EDB">
        <w:t xml:space="preserve">Projektuje się zasilenie pompowni kablem </w:t>
      </w:r>
      <w:proofErr w:type="spellStart"/>
      <w:r w:rsidR="00215EDB" w:rsidRPr="00215EDB">
        <w:t>YKXs</w:t>
      </w:r>
      <w:proofErr w:type="spellEnd"/>
      <w:r w:rsidR="00215EDB" w:rsidRPr="00215EDB">
        <w:t xml:space="preserve"> 5x10mm2, W RURZE </w:t>
      </w:r>
      <w:proofErr w:type="spellStart"/>
      <w:r w:rsidR="00215EDB" w:rsidRPr="00215EDB">
        <w:t>HDPE</w:t>
      </w:r>
      <w:proofErr w:type="spellEnd"/>
      <w:r w:rsidR="00215EDB" w:rsidRPr="00215EDB">
        <w:t xml:space="preserve"> fi 100.</w:t>
      </w:r>
    </w:p>
    <w:p w14:paraId="7A874FED" w14:textId="77777777" w:rsidR="006E28A8" w:rsidRPr="00B6200B" w:rsidRDefault="006E28A8" w:rsidP="00D12357">
      <w:pPr>
        <w:pStyle w:val="1Rozdzia"/>
      </w:pPr>
      <w:bookmarkStart w:id="8" w:name="_Toc184996783"/>
      <w:r w:rsidRPr="00B6200B">
        <w:t>Zestawienie powierzchni poszczególnych części zagospodarowanej działki budowlanej</w:t>
      </w:r>
      <w:bookmarkEnd w:id="8"/>
    </w:p>
    <w:p w14:paraId="319F1369" w14:textId="43CF6529" w:rsidR="006E28A8" w:rsidRPr="00B6200B" w:rsidRDefault="00494E1C" w:rsidP="00D04270">
      <w:pPr>
        <w:pStyle w:val="tre"/>
        <w:rPr>
          <w:rFonts w:eastAsia="Calibri"/>
        </w:rPr>
      </w:pPr>
      <w:r>
        <w:rPr>
          <w:rFonts w:eastAsia="Calibri"/>
        </w:rPr>
        <w:t>Bez zmian.</w:t>
      </w:r>
    </w:p>
    <w:p w14:paraId="3EB874D1" w14:textId="77777777" w:rsidR="006E28A8" w:rsidRPr="00B6200B" w:rsidRDefault="006E28A8" w:rsidP="00D12357">
      <w:pPr>
        <w:pStyle w:val="1Rozdzia"/>
      </w:pPr>
      <w:bookmarkStart w:id="9" w:name="_Toc184996784"/>
      <w:r w:rsidRPr="00B6200B">
        <w:lastRenderedPageBreak/>
        <w:t>Informacje i dane dot. terenu:</w:t>
      </w:r>
      <w:bookmarkEnd w:id="9"/>
    </w:p>
    <w:p w14:paraId="45664F51" w14:textId="77777777" w:rsidR="006E28A8" w:rsidRPr="00B6200B" w:rsidRDefault="006E28A8" w:rsidP="00D12357">
      <w:pPr>
        <w:pStyle w:val="1Rozdzia"/>
      </w:pPr>
      <w:bookmarkStart w:id="10" w:name="_Toc184996785"/>
      <w:r w:rsidRPr="00B6200B">
        <w:t xml:space="preserve">O rodzaju  ograniczeń  lub  zakazów  w zabudowie  i zagospodarowaniu  tego  terenu  wynikających  z aktów prawa miejscowego lub decyzji o warunkach zabudowy </w:t>
      </w:r>
      <w:r w:rsidRPr="00B6200B">
        <w:br/>
        <w:t>i zagospodarowania terenu, jeżeli są wymagane</w:t>
      </w:r>
      <w:bookmarkEnd w:id="10"/>
    </w:p>
    <w:p w14:paraId="00FDA4A8" w14:textId="10ABE337" w:rsidR="006E28A8" w:rsidRPr="00B6200B" w:rsidRDefault="006E28A8" w:rsidP="00A001AC">
      <w:pPr>
        <w:pStyle w:val="tre"/>
      </w:pPr>
      <w:r w:rsidRPr="00B6200B">
        <w:t xml:space="preserve">Działka </w:t>
      </w:r>
      <w:r w:rsidRPr="00B6200B">
        <w:rPr>
          <w:lang w:eastAsia="pl-PL"/>
        </w:rPr>
        <w:t xml:space="preserve">nr </w:t>
      </w:r>
      <w:r w:rsidRPr="002F2686">
        <w:rPr>
          <w:noProof/>
          <w:lang w:eastAsia="pl-PL"/>
        </w:rPr>
        <w:t>250/5</w:t>
      </w:r>
      <w:r w:rsidRPr="00B6200B">
        <w:rPr>
          <w:lang w:eastAsia="pl-PL"/>
        </w:rPr>
        <w:t xml:space="preserve">, obręb nr </w:t>
      </w:r>
      <w:r w:rsidRPr="002F2686">
        <w:rPr>
          <w:noProof/>
          <w:lang w:eastAsia="pl-PL"/>
        </w:rPr>
        <w:t>0020</w:t>
      </w:r>
      <w:r w:rsidRPr="00B6200B">
        <w:rPr>
          <w:lang w:eastAsia="pl-PL"/>
        </w:rPr>
        <w:t xml:space="preserve"> </w:t>
      </w:r>
      <w:r w:rsidRPr="002F2686">
        <w:rPr>
          <w:noProof/>
          <w:lang w:eastAsia="pl-PL"/>
        </w:rPr>
        <w:t>Kiełczów</w:t>
      </w:r>
      <w:r w:rsidRPr="00B6200B">
        <w:rPr>
          <w:lang w:eastAsia="pl-PL"/>
        </w:rPr>
        <w:t xml:space="preserve"> objęta</w:t>
      </w:r>
      <w:r w:rsidRPr="00B6200B">
        <w:t xml:space="preserve"> jest Uchwałą Miejscowego Planu Zagospodarowania przestrzenne</w:t>
      </w:r>
      <w:r w:rsidR="00577A81">
        <w:t xml:space="preserve">go nr VII/124/11 z dnia 21.06.2024 r. pn.: </w:t>
      </w:r>
      <w:r w:rsidR="00577A81" w:rsidRPr="00577A81">
        <w:t>Zmiana miejscowego planu zagospodarowania przestrzennego terenów w obrębię Kiełczów w Gminie Długołęka - część "B" w części dotyczącej działek nr 246/4, 250/5 i 250/6 - MPZP Kiełczów szkoła</w:t>
      </w:r>
      <w:r w:rsidR="00577A81">
        <w:t>. Teren inwestycji na terenie - UOS.</w:t>
      </w:r>
    </w:p>
    <w:p w14:paraId="1DA2666C" w14:textId="77777777" w:rsidR="006E28A8" w:rsidRPr="00B6200B" w:rsidRDefault="006E28A8" w:rsidP="00D12357">
      <w:pPr>
        <w:pStyle w:val="1Rozdzia"/>
      </w:pPr>
      <w:bookmarkStart w:id="11" w:name="_Toc184996786"/>
      <w:r w:rsidRPr="00B6200B">
        <w:t>czy działka lub teren, na którym jest projektowany obiekt budowlany, są wpisane do rejestru zabytków lub gminnej ewidencji zabytków lub czy zamierzenie budowlane lokalizowane jest na obszarze objętym ochroną konserwatorską,</w:t>
      </w:r>
      <w:bookmarkEnd w:id="11"/>
    </w:p>
    <w:p w14:paraId="7A400936" w14:textId="157A56FC" w:rsidR="006E28A8" w:rsidRPr="00B6200B" w:rsidRDefault="004F61DB" w:rsidP="00A001AC">
      <w:pPr>
        <w:pStyle w:val="tre"/>
      </w:pPr>
      <w:r>
        <w:t xml:space="preserve">Budynek szkoły (cześć B) na działce </w:t>
      </w:r>
      <w:r w:rsidR="006E28A8" w:rsidRPr="00B6200B">
        <w:rPr>
          <w:lang w:eastAsia="pl-PL"/>
        </w:rPr>
        <w:t xml:space="preserve">nr </w:t>
      </w:r>
      <w:r w:rsidR="006E28A8" w:rsidRPr="002F2686">
        <w:rPr>
          <w:noProof/>
          <w:lang w:eastAsia="pl-PL"/>
        </w:rPr>
        <w:t>250/5</w:t>
      </w:r>
      <w:r w:rsidR="006E28A8" w:rsidRPr="00B6200B">
        <w:rPr>
          <w:lang w:eastAsia="pl-PL"/>
        </w:rPr>
        <w:t xml:space="preserve">, obręb nr </w:t>
      </w:r>
      <w:r w:rsidR="006E28A8" w:rsidRPr="002F2686">
        <w:rPr>
          <w:noProof/>
          <w:lang w:eastAsia="pl-PL"/>
        </w:rPr>
        <w:t>0020</w:t>
      </w:r>
      <w:r w:rsidR="006E28A8" w:rsidRPr="00B6200B">
        <w:rPr>
          <w:lang w:eastAsia="pl-PL"/>
        </w:rPr>
        <w:t xml:space="preserve"> </w:t>
      </w:r>
      <w:r w:rsidR="006E28A8" w:rsidRPr="002F2686">
        <w:rPr>
          <w:noProof/>
          <w:lang w:eastAsia="pl-PL"/>
        </w:rPr>
        <w:t>Kiełczów</w:t>
      </w:r>
      <w:r w:rsidR="006E28A8" w:rsidRPr="00B6200B">
        <w:rPr>
          <w:lang w:eastAsia="pl-PL"/>
        </w:rPr>
        <w:t xml:space="preserve"> </w:t>
      </w:r>
      <w:r>
        <w:rPr>
          <w:lang w:eastAsia="pl-PL"/>
        </w:rPr>
        <w:t xml:space="preserve">objęty opracowaniem jest wpisany do gminnej ewidencji zabytków. </w:t>
      </w:r>
      <w:r>
        <w:t>Działka jest objęta również wpisem obszarowym do gminnej ewidencji zabytków.</w:t>
      </w:r>
    </w:p>
    <w:p w14:paraId="05AE4901" w14:textId="77777777" w:rsidR="006E28A8" w:rsidRPr="00B6200B" w:rsidRDefault="006E28A8" w:rsidP="00D12357">
      <w:pPr>
        <w:pStyle w:val="1Rozdzia"/>
      </w:pPr>
      <w:bookmarkStart w:id="12" w:name="_Toc184996787"/>
      <w:r w:rsidRPr="00B6200B">
        <w:t>określające wpływ eksploatacji górniczej na działkę lub teren zamierzenia budowlanego, znajdującego się w granicach terenu górniczego;</w:t>
      </w:r>
      <w:bookmarkEnd w:id="12"/>
    </w:p>
    <w:p w14:paraId="0A336849" w14:textId="77777777" w:rsidR="006E28A8" w:rsidRPr="00B6200B" w:rsidRDefault="006E28A8" w:rsidP="00A001AC">
      <w:pPr>
        <w:pStyle w:val="tre"/>
        <w:rPr>
          <w:lang w:eastAsia="pl-PL"/>
        </w:rPr>
      </w:pPr>
      <w:r w:rsidRPr="00B6200B">
        <w:rPr>
          <w:lang w:eastAsia="pl-PL"/>
        </w:rPr>
        <w:t>Działka nie jest położona na terenie eksploatacji górniczej.</w:t>
      </w:r>
    </w:p>
    <w:p w14:paraId="71345F7B" w14:textId="77777777" w:rsidR="006E28A8" w:rsidRPr="00B6200B" w:rsidRDefault="006E28A8" w:rsidP="00D12357">
      <w:pPr>
        <w:pStyle w:val="1Rozdzia"/>
      </w:pPr>
      <w:bookmarkStart w:id="13" w:name="_Toc184996788"/>
      <w:r w:rsidRPr="00B6200B">
        <w:t>o charakterze i cechach istniejących i przewidywanych zagrożeń dla środowiska oraz higieny i zdrowia użytkowników projektowanych obiektów budowlanych i ich otoczenia w zakresie zgodnym z przepisami odrębnymi;</w:t>
      </w:r>
      <w:bookmarkEnd w:id="13"/>
    </w:p>
    <w:p w14:paraId="013FDCE9" w14:textId="77777777" w:rsidR="006E28A8" w:rsidRPr="00B6200B" w:rsidRDefault="006E28A8" w:rsidP="00A001AC">
      <w:pPr>
        <w:pStyle w:val="tre"/>
        <w:rPr>
          <w:lang w:eastAsia="pl-PL"/>
        </w:rPr>
      </w:pPr>
      <w:r w:rsidRPr="00B6200B">
        <w:rPr>
          <w:lang w:eastAsia="pl-PL"/>
        </w:rPr>
        <w:t xml:space="preserve">Inwestycja nie stanowi zagrożenia dla środowiska ani </w:t>
      </w:r>
      <w:r w:rsidRPr="00B6200B">
        <w:rPr>
          <w:rFonts w:eastAsia="Calibri"/>
        </w:rPr>
        <w:t xml:space="preserve">higieny i zdrowia </w:t>
      </w:r>
      <w:r w:rsidRPr="00B6200B">
        <w:rPr>
          <w:lang w:eastAsia="pl-PL"/>
        </w:rPr>
        <w:t>użytkowników.</w:t>
      </w:r>
    </w:p>
    <w:p w14:paraId="0A0A876D" w14:textId="77777777" w:rsidR="006E28A8" w:rsidRPr="00B6200B" w:rsidRDefault="006E28A8" w:rsidP="00D12357">
      <w:pPr>
        <w:pStyle w:val="1Rozdzia"/>
      </w:pPr>
      <w:bookmarkStart w:id="14" w:name="_Toc184996789"/>
      <w:r w:rsidRPr="00B6200B">
        <w:t>Dane dotyczące warunków ochrony przeciwpożarowej</w:t>
      </w:r>
      <w:bookmarkEnd w:id="14"/>
    </w:p>
    <w:p w14:paraId="6CE68776" w14:textId="4870F66F" w:rsidR="006669D0" w:rsidRDefault="006669D0" w:rsidP="006669D0">
      <w:pPr>
        <w:pStyle w:val="tre"/>
      </w:pPr>
      <w:r w:rsidRPr="006669D0">
        <w:t>Nie przewiduje się zmiany warunków zewnętrznej ochrony przeciwpożarowej.</w:t>
      </w:r>
      <w:r>
        <w:t xml:space="preserve"> </w:t>
      </w:r>
      <w:r w:rsidR="00006E27">
        <w:t>Dwa najbliższe hydranty zewnętrzne w odległości 8,15 m oraz 34,0 m.</w:t>
      </w:r>
    </w:p>
    <w:p w14:paraId="70EC0121" w14:textId="18360EE8" w:rsidR="006669D0" w:rsidRDefault="006669D0" w:rsidP="006669D0">
      <w:pPr>
        <w:pStyle w:val="tre"/>
      </w:pPr>
      <w:r>
        <w:t>Pojemność zbiornika została przewidziana dla jednoczesności działania dwóch hydrantów wewnętrznych HP25 przez 1 godzinę tj.</w:t>
      </w:r>
    </w:p>
    <w:p w14:paraId="28F4357E" w14:textId="77777777" w:rsidR="006669D0" w:rsidRDefault="006669D0" w:rsidP="006669D0">
      <w:pPr>
        <w:pStyle w:val="tre"/>
      </w:pPr>
      <w:r>
        <w:t>V= 2 * 1 l/s * 3600 s = 7200 l = 7,2 m3.</w:t>
      </w:r>
    </w:p>
    <w:p w14:paraId="50FA1D97" w14:textId="62E7A803" w:rsidR="006E28A8" w:rsidRPr="00B6200B" w:rsidRDefault="006669D0" w:rsidP="006669D0">
      <w:pPr>
        <w:pStyle w:val="tre"/>
      </w:pPr>
      <w:r>
        <w:t>Wydajność i ciśnienie w instalacji zapewnione zostanie poprzez projektowany zestaw hydroforowy ppoż. o parametrach Q=2,0l/s i H=45m. Zestaw zasilić energią elektryczną sprzed wyłącznika głównego budynku.</w:t>
      </w:r>
    </w:p>
    <w:p w14:paraId="7C7D2FDF" w14:textId="77777777" w:rsidR="006E28A8" w:rsidRPr="00B6200B" w:rsidRDefault="006E28A8" w:rsidP="00D12357">
      <w:pPr>
        <w:pStyle w:val="1Rozdzia"/>
      </w:pPr>
      <w:bookmarkStart w:id="15" w:name="_Toc184996790"/>
      <w:r w:rsidRPr="00B6200B">
        <w:t>Obszar oddziaływania obiektu budowlanego</w:t>
      </w:r>
      <w:bookmarkEnd w:id="15"/>
    </w:p>
    <w:p w14:paraId="195AFB1B" w14:textId="77777777" w:rsidR="006E28A8" w:rsidRPr="00B6200B" w:rsidRDefault="006E28A8" w:rsidP="00A001AC">
      <w:pPr>
        <w:pStyle w:val="tre"/>
        <w:rPr>
          <w:lang w:eastAsia="pl-PL"/>
        </w:rPr>
      </w:pPr>
      <w:r w:rsidRPr="00B6200B">
        <w:rPr>
          <w:lang w:eastAsia="pl-PL"/>
        </w:rPr>
        <w:t>Zgodnie z art. 20 ust. 1 pkt 1c oraz art. 34, ust. 3 pkt. 5c ustawy Prawo Budowlane z dnia 7 lipca 1994r. oraz §13a rozporządzenia Ministra Transportu, Budownictwa i Gospodarki Morskiej w sprawie szczegółowego zakresu i formy projektu budowlanego z dn. 25 kwietnia 2012r. w wyniku przeprowadzonej analizy ustalono, że realizacja przedmiotowej inwestycji (projektowany zakres robót) nie powoduje objęcia swoim zakresem działek sąsiednich.</w:t>
      </w:r>
    </w:p>
    <w:p w14:paraId="52600B48" w14:textId="47A8FA78" w:rsidR="006E28A8" w:rsidRPr="00B6200B" w:rsidRDefault="006E28A8" w:rsidP="004D1EBF">
      <w:pPr>
        <w:pStyle w:val="tre"/>
        <w:rPr>
          <w:lang w:eastAsia="pl-PL"/>
        </w:rPr>
      </w:pPr>
      <w:r w:rsidRPr="00B6200B">
        <w:rPr>
          <w:lang w:eastAsia="pl-PL"/>
        </w:rPr>
        <w:t xml:space="preserve">W związku z powyższym stwierdza się, że obszar oddziaływania obiektu budowlanego objętego opracowaniem, mieści się w całości na działce we władaniu Inwestora, tj. </w:t>
      </w:r>
      <w:r w:rsidRPr="00B6200B">
        <w:rPr>
          <w:kern w:val="0"/>
          <w:lang w:eastAsia="pl-PL"/>
        </w:rPr>
        <w:t xml:space="preserve">na dz. nr </w:t>
      </w:r>
      <w:r w:rsidRPr="002F2686">
        <w:rPr>
          <w:noProof/>
          <w:kern w:val="0"/>
          <w:lang w:eastAsia="pl-PL"/>
        </w:rPr>
        <w:t>250/5</w:t>
      </w:r>
      <w:r w:rsidRPr="00B6200B">
        <w:rPr>
          <w:kern w:val="0"/>
          <w:lang w:eastAsia="pl-PL"/>
        </w:rPr>
        <w:t xml:space="preserve">, obręb nr </w:t>
      </w:r>
      <w:r w:rsidRPr="002F2686">
        <w:rPr>
          <w:noProof/>
          <w:kern w:val="0"/>
          <w:lang w:eastAsia="pl-PL"/>
        </w:rPr>
        <w:t>0020</w:t>
      </w:r>
      <w:r w:rsidRPr="00B6200B">
        <w:rPr>
          <w:kern w:val="0"/>
          <w:lang w:eastAsia="pl-PL"/>
        </w:rPr>
        <w:t xml:space="preserve"> </w:t>
      </w:r>
      <w:r w:rsidRPr="002F2686">
        <w:rPr>
          <w:noProof/>
          <w:kern w:val="0"/>
          <w:lang w:eastAsia="pl-PL"/>
        </w:rPr>
        <w:t>Kiełczów</w:t>
      </w:r>
      <w:r w:rsidRPr="00B6200B">
        <w:rPr>
          <w:lang w:eastAsia="pl-PL"/>
        </w:rPr>
        <w:t>.</w:t>
      </w:r>
    </w:p>
    <w:p w14:paraId="22CAF2CC" w14:textId="77777777" w:rsidR="006E28A8" w:rsidRPr="00B6200B" w:rsidRDefault="006E28A8" w:rsidP="009E58DA">
      <w:pPr>
        <w:tabs>
          <w:tab w:val="left" w:pos="567"/>
        </w:tabs>
        <w:spacing w:line="240" w:lineRule="auto"/>
        <w:jc w:val="right"/>
        <w:textAlignment w:val="baseline"/>
        <w:rPr>
          <w:rFonts w:cs="Calibri"/>
          <w:color w:val="000000"/>
          <w:szCs w:val="24"/>
          <w:lang w:eastAsia="hi-IN" w:bidi="hi-IN"/>
        </w:rPr>
      </w:pPr>
    </w:p>
    <w:p w14:paraId="5ED14CE1" w14:textId="77777777" w:rsidR="006E28A8" w:rsidRPr="00B6200B" w:rsidRDefault="006E28A8" w:rsidP="00B6200B">
      <w:pPr>
        <w:spacing w:after="120" w:line="240" w:lineRule="auto"/>
        <w:jc w:val="right"/>
        <w:rPr>
          <w:rFonts w:cs="font411"/>
          <w:lang w:eastAsia="hi-IN" w:bidi="hi-IN"/>
        </w:rPr>
      </w:pPr>
      <w:r w:rsidRPr="00B6200B">
        <w:rPr>
          <w:rFonts w:cs="font411"/>
          <w:lang w:eastAsia="hi-IN" w:bidi="hi-IN"/>
        </w:rPr>
        <w:t>Opracowanie:</w:t>
      </w:r>
      <w:r w:rsidRPr="00B6200B">
        <w:rPr>
          <w:rFonts w:cs="font411"/>
          <w:lang w:eastAsia="hi-IN" w:bidi="hi-IN"/>
        </w:rPr>
        <w:tab/>
      </w:r>
      <w:r w:rsidRPr="00B6200B">
        <w:rPr>
          <w:rFonts w:cs="font411"/>
          <w:lang w:eastAsia="hi-IN" w:bidi="hi-IN"/>
        </w:rPr>
        <w:tab/>
      </w:r>
      <w:r w:rsidRPr="00B6200B">
        <w:rPr>
          <w:rFonts w:cs="font411"/>
          <w:lang w:eastAsia="hi-IN" w:bidi="hi-IN"/>
        </w:rPr>
        <w:tab/>
      </w:r>
      <w:r w:rsidRPr="00B6200B">
        <w:rPr>
          <w:rFonts w:cs="font411"/>
          <w:lang w:eastAsia="hi-IN" w:bidi="hi-IN"/>
        </w:rPr>
        <w:tab/>
      </w:r>
    </w:p>
    <w:p w14:paraId="1E7F4C9A" w14:textId="77777777" w:rsidR="006E28A8" w:rsidRPr="00B6200B" w:rsidRDefault="006E28A8" w:rsidP="00B6200B">
      <w:pPr>
        <w:spacing w:after="120" w:line="240" w:lineRule="auto"/>
        <w:jc w:val="right"/>
        <w:rPr>
          <w:rFonts w:cs="font411"/>
        </w:rPr>
      </w:pPr>
      <w:r w:rsidRPr="002F2686">
        <w:rPr>
          <w:rFonts w:cs="font411"/>
          <w:noProof/>
        </w:rPr>
        <w:t>mgr inż. arch.</w:t>
      </w:r>
      <w:r w:rsidRPr="00B6200B">
        <w:rPr>
          <w:rFonts w:cs="font411"/>
        </w:rPr>
        <w:t xml:space="preserve"> </w:t>
      </w:r>
      <w:r w:rsidRPr="002F2686">
        <w:rPr>
          <w:rFonts w:cs="font411"/>
          <w:noProof/>
        </w:rPr>
        <w:t>Marcin Winkowski</w:t>
      </w:r>
      <w:r w:rsidRPr="00B6200B">
        <w:rPr>
          <w:rFonts w:cs="font411"/>
        </w:rPr>
        <w:tab/>
      </w:r>
    </w:p>
    <w:p w14:paraId="14AA62E6" w14:textId="77777777" w:rsidR="006E28A8" w:rsidRPr="00B6200B" w:rsidRDefault="006E28A8" w:rsidP="00B6200B">
      <w:pPr>
        <w:spacing w:after="120" w:line="240" w:lineRule="auto"/>
        <w:jc w:val="right"/>
        <w:rPr>
          <w:rFonts w:cs="font411"/>
          <w:lang w:eastAsia="hi-IN" w:bidi="hi-IN"/>
        </w:rPr>
      </w:pPr>
      <w:proofErr w:type="spellStart"/>
      <w:r w:rsidRPr="00B6200B">
        <w:rPr>
          <w:rFonts w:cs="font411"/>
        </w:rPr>
        <w:t>upr</w:t>
      </w:r>
      <w:proofErr w:type="spellEnd"/>
      <w:r w:rsidRPr="00B6200B">
        <w:rPr>
          <w:rFonts w:cs="font411"/>
        </w:rPr>
        <w:t xml:space="preserve">. nr: </w:t>
      </w:r>
      <w:r w:rsidRPr="002F2686">
        <w:rPr>
          <w:rFonts w:cs="font411"/>
          <w:noProof/>
        </w:rPr>
        <w:t>WP-OIA /OKK/UpB/17/2010</w:t>
      </w:r>
      <w:r w:rsidRPr="00B6200B">
        <w:rPr>
          <w:rFonts w:cs="font411"/>
          <w:lang w:eastAsia="hi-IN" w:bidi="hi-IN"/>
        </w:rPr>
        <w:tab/>
      </w:r>
    </w:p>
    <w:p w14:paraId="67A0D8CF" w14:textId="77777777" w:rsidR="006E28A8" w:rsidRPr="00B6200B" w:rsidRDefault="006E28A8">
      <w:pPr>
        <w:suppressAutoHyphens w:val="0"/>
        <w:spacing w:line="240" w:lineRule="auto"/>
        <w:jc w:val="left"/>
        <w:rPr>
          <w:rFonts w:cs="Calibri"/>
          <w:color w:val="000000"/>
          <w:szCs w:val="24"/>
          <w:lang w:eastAsia="hi-IN" w:bidi="hi-IN"/>
        </w:rPr>
      </w:pPr>
      <w:r w:rsidRPr="00B6200B">
        <w:rPr>
          <w:rFonts w:cs="Calibri"/>
          <w:color w:val="000000"/>
          <w:szCs w:val="24"/>
          <w:lang w:eastAsia="hi-IN" w:bidi="hi-IN"/>
        </w:rPr>
        <w:br w:type="page"/>
      </w:r>
    </w:p>
    <w:p w14:paraId="20AA7370" w14:textId="77777777" w:rsidR="006E28A8" w:rsidRPr="00B6200B" w:rsidRDefault="006E28A8" w:rsidP="004D1EBF">
      <w:pPr>
        <w:pStyle w:val="tre"/>
        <w:rPr>
          <w:lang w:eastAsia="hi-IN" w:bidi="hi-IN"/>
        </w:rPr>
      </w:pPr>
    </w:p>
    <w:p w14:paraId="461B5B4A" w14:textId="77777777" w:rsidR="006E28A8" w:rsidRPr="00B6200B" w:rsidRDefault="006E28A8" w:rsidP="004D1EBF">
      <w:pPr>
        <w:pStyle w:val="tre"/>
        <w:rPr>
          <w:lang w:eastAsia="hi-IN" w:bidi="hi-IN"/>
        </w:rPr>
      </w:pPr>
    </w:p>
    <w:p w14:paraId="228A0A4A" w14:textId="77777777" w:rsidR="006E28A8" w:rsidRPr="00B6200B" w:rsidRDefault="006E28A8" w:rsidP="004D1EBF">
      <w:pPr>
        <w:pStyle w:val="tre"/>
        <w:rPr>
          <w:lang w:eastAsia="hi-IN" w:bidi="hi-IN"/>
        </w:rPr>
      </w:pPr>
    </w:p>
    <w:p w14:paraId="24B97BA5" w14:textId="77777777" w:rsidR="006E28A8" w:rsidRPr="00B6200B" w:rsidRDefault="006E28A8" w:rsidP="004D1EBF">
      <w:pPr>
        <w:pStyle w:val="tre"/>
        <w:rPr>
          <w:lang w:eastAsia="hi-IN" w:bidi="hi-IN"/>
        </w:rPr>
      </w:pPr>
    </w:p>
    <w:p w14:paraId="7AC93CB5" w14:textId="77777777" w:rsidR="006E28A8" w:rsidRPr="00B6200B" w:rsidRDefault="006E28A8" w:rsidP="004D1EBF">
      <w:pPr>
        <w:pStyle w:val="tre"/>
        <w:rPr>
          <w:lang w:eastAsia="hi-IN" w:bidi="hi-IN"/>
        </w:rPr>
      </w:pPr>
    </w:p>
    <w:p w14:paraId="152AEECE" w14:textId="77777777" w:rsidR="006E28A8" w:rsidRPr="00B6200B" w:rsidRDefault="006E28A8" w:rsidP="004D1EBF">
      <w:pPr>
        <w:pStyle w:val="tre"/>
        <w:rPr>
          <w:lang w:eastAsia="hi-IN" w:bidi="hi-IN"/>
        </w:rPr>
      </w:pPr>
    </w:p>
    <w:p w14:paraId="2B1822D7" w14:textId="77777777" w:rsidR="006E28A8" w:rsidRPr="00B6200B" w:rsidRDefault="006E28A8" w:rsidP="004D1EBF">
      <w:pPr>
        <w:pStyle w:val="tre"/>
        <w:rPr>
          <w:lang w:eastAsia="hi-IN" w:bidi="hi-IN"/>
        </w:rPr>
      </w:pPr>
    </w:p>
    <w:p w14:paraId="57FD48F4" w14:textId="77777777" w:rsidR="006E28A8" w:rsidRPr="00B6200B" w:rsidRDefault="006E28A8" w:rsidP="004D1EBF">
      <w:pPr>
        <w:pStyle w:val="tre"/>
        <w:rPr>
          <w:lang w:eastAsia="hi-IN" w:bidi="hi-IN"/>
        </w:rPr>
      </w:pPr>
    </w:p>
    <w:p w14:paraId="2AE490FC" w14:textId="77777777" w:rsidR="006E28A8" w:rsidRPr="00B6200B" w:rsidRDefault="006E28A8" w:rsidP="004D1EBF">
      <w:pPr>
        <w:pStyle w:val="tre"/>
        <w:rPr>
          <w:lang w:eastAsia="hi-IN" w:bidi="hi-IN"/>
        </w:rPr>
      </w:pPr>
    </w:p>
    <w:p w14:paraId="1D9ACCF2" w14:textId="77777777" w:rsidR="006E28A8" w:rsidRPr="00B6200B" w:rsidRDefault="006E28A8" w:rsidP="004D1EBF">
      <w:pPr>
        <w:pStyle w:val="tre"/>
        <w:rPr>
          <w:lang w:eastAsia="hi-IN" w:bidi="hi-IN"/>
        </w:rPr>
      </w:pPr>
    </w:p>
    <w:p w14:paraId="56B518A2" w14:textId="77777777" w:rsidR="006E28A8" w:rsidRPr="00B6200B" w:rsidRDefault="006E28A8" w:rsidP="004D1EBF">
      <w:pPr>
        <w:pStyle w:val="tre"/>
        <w:rPr>
          <w:lang w:eastAsia="hi-IN" w:bidi="hi-IN"/>
        </w:rPr>
      </w:pPr>
    </w:p>
    <w:p w14:paraId="7C7EEBF2" w14:textId="77777777" w:rsidR="006E28A8" w:rsidRPr="00B6200B" w:rsidRDefault="006E28A8" w:rsidP="004D1EBF">
      <w:pPr>
        <w:pStyle w:val="tre"/>
        <w:rPr>
          <w:lang w:eastAsia="hi-IN" w:bidi="hi-IN"/>
        </w:rPr>
      </w:pPr>
    </w:p>
    <w:p w14:paraId="2C2E8EBD" w14:textId="77777777" w:rsidR="006E28A8" w:rsidRPr="00B6200B" w:rsidRDefault="006E28A8" w:rsidP="004D1EBF">
      <w:pPr>
        <w:pStyle w:val="tre"/>
        <w:rPr>
          <w:lang w:eastAsia="hi-IN" w:bidi="hi-IN"/>
        </w:rPr>
      </w:pPr>
    </w:p>
    <w:p w14:paraId="1126AAD3" w14:textId="77777777" w:rsidR="006E28A8" w:rsidRPr="00B6200B" w:rsidRDefault="006E28A8" w:rsidP="004D1EBF">
      <w:pPr>
        <w:pStyle w:val="tre"/>
        <w:rPr>
          <w:lang w:eastAsia="hi-IN" w:bidi="hi-IN"/>
        </w:rPr>
      </w:pPr>
    </w:p>
    <w:p w14:paraId="1374230B" w14:textId="77777777" w:rsidR="006E28A8" w:rsidRPr="00B6200B" w:rsidRDefault="006E28A8" w:rsidP="004D1EBF">
      <w:pPr>
        <w:pStyle w:val="tre"/>
        <w:rPr>
          <w:lang w:eastAsia="hi-IN" w:bidi="hi-IN"/>
        </w:rPr>
      </w:pPr>
    </w:p>
    <w:p w14:paraId="69710DEC" w14:textId="77777777" w:rsidR="006E28A8" w:rsidRPr="00B6200B" w:rsidRDefault="006E28A8" w:rsidP="004D1EBF">
      <w:pPr>
        <w:pStyle w:val="tre"/>
        <w:rPr>
          <w:lang w:eastAsia="hi-IN" w:bidi="hi-IN"/>
        </w:rPr>
      </w:pPr>
    </w:p>
    <w:p w14:paraId="31300807" w14:textId="77777777" w:rsidR="006E28A8" w:rsidRDefault="006E28A8" w:rsidP="00C44AA4">
      <w:pPr>
        <w:pStyle w:val="Heading1"/>
        <w:rPr>
          <w:rFonts w:cs="Calibri"/>
          <w:sz w:val="56"/>
          <w:szCs w:val="56"/>
        </w:rPr>
        <w:sectPr w:rsidR="006E28A8" w:rsidSect="006E28A8">
          <w:type w:val="continuous"/>
          <w:pgSz w:w="11907" w:h="16839" w:code="9"/>
          <w:pgMar w:top="851" w:right="1417" w:bottom="1417" w:left="1417" w:header="708" w:footer="708" w:gutter="0"/>
          <w:pgNumType w:start="1"/>
          <w:cols w:space="708"/>
          <w:docGrid w:linePitch="360" w:charSpace="2047"/>
        </w:sectPr>
      </w:pPr>
      <w:bookmarkStart w:id="16" w:name="_Toc184996791"/>
      <w:r w:rsidRPr="00B6200B">
        <w:rPr>
          <w:rFonts w:cs="Calibri"/>
          <w:sz w:val="56"/>
          <w:szCs w:val="56"/>
        </w:rPr>
        <w:t>CZĘŚĆ RYSUNKOWA</w:t>
      </w:r>
      <w:bookmarkEnd w:id="16"/>
    </w:p>
    <w:p w14:paraId="1AB0C099" w14:textId="77777777" w:rsidR="006E28A8" w:rsidRPr="00B6200B" w:rsidRDefault="006E28A8" w:rsidP="001009B4">
      <w:pPr>
        <w:pStyle w:val="Heading1"/>
        <w:numPr>
          <w:ilvl w:val="0"/>
          <w:numId w:val="0"/>
        </w:numPr>
        <w:ind w:left="360"/>
        <w:jc w:val="both"/>
        <w:rPr>
          <w:rFonts w:cs="Calibri"/>
          <w:sz w:val="56"/>
          <w:szCs w:val="56"/>
          <w:lang w:eastAsia="hi-IN" w:bidi="hi-IN"/>
        </w:rPr>
      </w:pPr>
    </w:p>
    <w:sectPr w:rsidR="006E28A8" w:rsidRPr="00B6200B" w:rsidSect="006E28A8">
      <w:type w:val="continuous"/>
      <w:pgSz w:w="11907" w:h="16839" w:code="9"/>
      <w:pgMar w:top="851" w:right="1417" w:bottom="1417" w:left="1417" w:header="708" w:footer="708" w:gutter="0"/>
      <w:pgNumType w:start="1"/>
      <w:cols w:space="708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12C41" w14:textId="77777777" w:rsidR="00291FEB" w:rsidRDefault="00291FEB">
      <w:pPr>
        <w:spacing w:line="240" w:lineRule="auto"/>
      </w:pPr>
      <w:r>
        <w:separator/>
      </w:r>
    </w:p>
  </w:endnote>
  <w:endnote w:type="continuationSeparator" w:id="0">
    <w:p w14:paraId="2CC0926D" w14:textId="77777777" w:rsidR="00291FEB" w:rsidRDefault="00291F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ont411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Jost* 400 Book">
    <w:panose1 w:val="00000000000000000000"/>
    <w:charset w:val="00"/>
    <w:family w:val="auto"/>
    <w:pitch w:val="variable"/>
    <w:sig w:usb0="A00000AF" w:usb1="0000005B" w:usb2="00000010" w:usb3="00000000" w:csb0="00000093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Jost* 300 Light">
    <w:panose1 w:val="00000000000000000000"/>
    <w:charset w:val="00"/>
    <w:family w:val="auto"/>
    <w:pitch w:val="variable"/>
    <w:sig w:usb0="A00000AF" w:usb1="0000005B" w:usb2="00000010" w:usb3="00000000" w:csb0="00000093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48832" w14:textId="77777777" w:rsidR="006E28A8" w:rsidRDefault="006E28A8">
    <w:pPr>
      <w:pStyle w:val="Footer"/>
      <w:jc w:val="right"/>
    </w:pPr>
    <w:r w:rsidRPr="00972801">
      <w:rPr>
        <w:rFonts w:cs="Calibri"/>
      </w:rPr>
      <w:fldChar w:fldCharType="begin"/>
    </w:r>
    <w:r w:rsidRPr="00972801">
      <w:rPr>
        <w:rFonts w:cs="Calibri"/>
      </w:rPr>
      <w:instrText>PAGE   \* MERGEFORMAT</w:instrText>
    </w:r>
    <w:r w:rsidRPr="00972801">
      <w:rPr>
        <w:rFonts w:cs="Calibri"/>
      </w:rPr>
      <w:fldChar w:fldCharType="separate"/>
    </w:r>
    <w:r>
      <w:rPr>
        <w:rFonts w:cs="Calibri"/>
        <w:noProof/>
      </w:rPr>
      <w:t>4</w:t>
    </w:r>
    <w:r w:rsidRPr="00972801">
      <w:rPr>
        <w:rFonts w:cs="Calibri"/>
        <w:noProof/>
      </w:rPr>
      <w:fldChar w:fldCharType="end"/>
    </w:r>
  </w:p>
  <w:p w14:paraId="5619AC25" w14:textId="77777777" w:rsidR="006E28A8" w:rsidRDefault="006E28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E3FD4" w14:textId="77777777" w:rsidR="00291FEB" w:rsidRDefault="00291FEB">
      <w:pPr>
        <w:spacing w:line="240" w:lineRule="auto"/>
      </w:pPr>
      <w:r>
        <w:separator/>
      </w:r>
    </w:p>
  </w:footnote>
  <w:footnote w:type="continuationSeparator" w:id="0">
    <w:p w14:paraId="0D5DCAD7" w14:textId="77777777" w:rsidR="00291FEB" w:rsidRDefault="00291FE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1"/>
    <w:multiLevelType w:val="multilevel"/>
    <w:tmpl w:val="322E5F2C"/>
    <w:lvl w:ilvl="0">
      <w:start w:val="1"/>
      <w:numFmt w:val="upperRoman"/>
      <w:pStyle w:val="Heading1"/>
      <w:lvlText w:val="%1."/>
      <w:lvlJc w:val="right"/>
      <w:pPr>
        <w:ind w:left="360" w:hanging="36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1">
    <w:nsid w:val="00000002"/>
    <w:multiLevelType w:val="multilevel"/>
    <w:tmpl w:val="C69841FA"/>
    <w:name w:val="WWNum1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1">
    <w:nsid w:val="00000003"/>
    <w:multiLevelType w:val="multilevel"/>
    <w:tmpl w:val="00000003"/>
    <w:name w:val="WW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1">
    <w:nsid w:val="00000004"/>
    <w:multiLevelType w:val="multilevel"/>
    <w:tmpl w:val="9D08C908"/>
    <w:name w:val="WW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 w15:restartNumberingAfterBreak="1">
    <w:nsid w:val="00000005"/>
    <w:multiLevelType w:val="multilevel"/>
    <w:tmpl w:val="00000005"/>
    <w:name w:val="WWNum5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5" w15:restartNumberingAfterBreak="1">
    <w:nsid w:val="00000006"/>
    <w:multiLevelType w:val="multilevel"/>
    <w:tmpl w:val="00000006"/>
    <w:name w:val="WWNum1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A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1">
    <w:nsid w:val="00000007"/>
    <w:multiLevelType w:val="multilevel"/>
    <w:tmpl w:val="00000007"/>
    <w:name w:val="WWNum19"/>
    <w:lvl w:ilvl="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/>
      </w:rPr>
    </w:lvl>
  </w:abstractNum>
  <w:abstractNum w:abstractNumId="7" w15:restartNumberingAfterBreak="1">
    <w:nsid w:val="00000008"/>
    <w:multiLevelType w:val="multilevel"/>
    <w:tmpl w:val="C5500EE2"/>
    <w:name w:val="WWNum20"/>
    <w:lvl w:ilvl="0">
      <w:start w:val="1"/>
      <w:numFmt w:val="decimal"/>
      <w:lvlText w:val="%1."/>
      <w:lvlJc w:val="left"/>
      <w:pPr>
        <w:tabs>
          <w:tab w:val="num" w:pos="-1217"/>
        </w:tabs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-1217"/>
        </w:tabs>
        <w:ind w:left="1364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-1217"/>
        </w:tabs>
        <w:ind w:left="208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-1217"/>
        </w:tabs>
        <w:ind w:left="280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-1217"/>
        </w:tabs>
        <w:ind w:left="352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-1217"/>
        </w:tabs>
        <w:ind w:left="424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-1217"/>
        </w:tabs>
        <w:ind w:left="496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-1217"/>
        </w:tabs>
        <w:ind w:left="568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-1217"/>
        </w:tabs>
        <w:ind w:left="6404" w:hanging="180"/>
      </w:pPr>
      <w:rPr>
        <w:rFonts w:hint="default"/>
      </w:rPr>
    </w:lvl>
  </w:abstractNum>
  <w:abstractNum w:abstractNumId="8" w15:restartNumberingAfterBreak="1">
    <w:nsid w:val="00000009"/>
    <w:multiLevelType w:val="multilevel"/>
    <w:tmpl w:val="00000009"/>
    <w:name w:val="WWNum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" w15:restartNumberingAfterBreak="1">
    <w:nsid w:val="0000000A"/>
    <w:multiLevelType w:val="multilevel"/>
    <w:tmpl w:val="0000000A"/>
    <w:name w:val="WWNum23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OpenSymbol" w:hAnsi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1">
    <w:nsid w:val="0000000B"/>
    <w:multiLevelType w:val="multilevel"/>
    <w:tmpl w:val="0000000B"/>
    <w:name w:val="WW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</w:lvl>
  </w:abstractNum>
  <w:abstractNum w:abstractNumId="11" w15:restartNumberingAfterBreak="1">
    <w:nsid w:val="0000000C"/>
    <w:multiLevelType w:val="multilevel"/>
    <w:tmpl w:val="0000000C"/>
    <w:name w:val="WWNum2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2" w15:restartNumberingAfterBreak="1">
    <w:nsid w:val="0000000D"/>
    <w:multiLevelType w:val="multilevel"/>
    <w:tmpl w:val="0000000D"/>
    <w:name w:val="WWNum2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3" w15:restartNumberingAfterBreak="1">
    <w:nsid w:val="0000000E"/>
    <w:multiLevelType w:val="multilevel"/>
    <w:tmpl w:val="0000000E"/>
    <w:name w:val="WWNum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4" w15:restartNumberingAfterBreak="1">
    <w:nsid w:val="0000000F"/>
    <w:multiLevelType w:val="multilevel"/>
    <w:tmpl w:val="0000000F"/>
    <w:name w:val="WWNum3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</w:lvl>
  </w:abstractNum>
  <w:abstractNum w:abstractNumId="15" w15:restartNumberingAfterBreak="1">
    <w:nsid w:val="009453E6"/>
    <w:multiLevelType w:val="hybridMultilevel"/>
    <w:tmpl w:val="CF38253C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1">
    <w:nsid w:val="0A841B38"/>
    <w:multiLevelType w:val="hybridMultilevel"/>
    <w:tmpl w:val="1A0A7438"/>
    <w:lvl w:ilvl="0" w:tplc="404E732A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1">
    <w:nsid w:val="11837A39"/>
    <w:multiLevelType w:val="hybridMultilevel"/>
    <w:tmpl w:val="680AC4CE"/>
    <w:lvl w:ilvl="0" w:tplc="404E732A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1">
    <w:nsid w:val="12D82923"/>
    <w:multiLevelType w:val="hybridMultilevel"/>
    <w:tmpl w:val="E2B27000"/>
    <w:lvl w:ilvl="0" w:tplc="404E732A">
      <w:start w:val="2"/>
      <w:numFmt w:val="bullet"/>
      <w:lvlText w:val="-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9" w15:restartNumberingAfterBreak="1">
    <w:nsid w:val="134E59E9"/>
    <w:multiLevelType w:val="hybridMultilevel"/>
    <w:tmpl w:val="FDC4F97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1">
    <w:nsid w:val="13F30941"/>
    <w:multiLevelType w:val="hybridMultilevel"/>
    <w:tmpl w:val="734A3916"/>
    <w:lvl w:ilvl="0" w:tplc="404E732A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1">
    <w:nsid w:val="16683B94"/>
    <w:multiLevelType w:val="hybridMultilevel"/>
    <w:tmpl w:val="7B26DB3E"/>
    <w:lvl w:ilvl="0" w:tplc="3CC8209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3CC82094">
      <w:start w:val="1"/>
      <w:numFmt w:val="bullet"/>
      <w:lvlText w:val="-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1">
    <w:nsid w:val="17374FAA"/>
    <w:multiLevelType w:val="hybridMultilevel"/>
    <w:tmpl w:val="5B4E55F8"/>
    <w:lvl w:ilvl="0" w:tplc="0444F046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1">
    <w:nsid w:val="18454E7B"/>
    <w:multiLevelType w:val="hybridMultilevel"/>
    <w:tmpl w:val="2E56F220"/>
    <w:lvl w:ilvl="0" w:tplc="404E732A">
      <w:start w:val="2"/>
      <w:numFmt w:val="bullet"/>
      <w:lvlText w:val="-"/>
      <w:lvlJc w:val="left"/>
      <w:pPr>
        <w:ind w:left="100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4" w15:restartNumberingAfterBreak="1">
    <w:nsid w:val="188609C0"/>
    <w:multiLevelType w:val="multilevel"/>
    <w:tmpl w:val="A0B842F4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1">
    <w:nsid w:val="1D904375"/>
    <w:multiLevelType w:val="multilevel"/>
    <w:tmpl w:val="A0B842F4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1">
    <w:nsid w:val="1E780C24"/>
    <w:multiLevelType w:val="hybridMultilevel"/>
    <w:tmpl w:val="F64094F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1">
    <w:nsid w:val="1F261B9A"/>
    <w:multiLevelType w:val="hybridMultilevel"/>
    <w:tmpl w:val="BEAECFA4"/>
    <w:lvl w:ilvl="0" w:tplc="3CC8209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1">
    <w:nsid w:val="24285C55"/>
    <w:multiLevelType w:val="hybridMultilevel"/>
    <w:tmpl w:val="C48CAAD2"/>
    <w:lvl w:ilvl="0" w:tplc="404E732A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1">
    <w:nsid w:val="24DE009E"/>
    <w:multiLevelType w:val="hybridMultilevel"/>
    <w:tmpl w:val="F12CE4C2"/>
    <w:lvl w:ilvl="0" w:tplc="404E732A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1">
    <w:nsid w:val="26A00351"/>
    <w:multiLevelType w:val="hybridMultilevel"/>
    <w:tmpl w:val="CD48CD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1">
    <w:nsid w:val="27701F3A"/>
    <w:multiLevelType w:val="hybridMultilevel"/>
    <w:tmpl w:val="973C5FB2"/>
    <w:name w:val="WWNum2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1">
    <w:nsid w:val="2CA57886"/>
    <w:multiLevelType w:val="hybridMultilevel"/>
    <w:tmpl w:val="0614897C"/>
    <w:lvl w:ilvl="0" w:tplc="404E732A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1">
    <w:nsid w:val="30DE7A27"/>
    <w:multiLevelType w:val="hybridMultilevel"/>
    <w:tmpl w:val="F7729038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1">
    <w:nsid w:val="34EF67F6"/>
    <w:multiLevelType w:val="hybridMultilevel"/>
    <w:tmpl w:val="4ACE4FB2"/>
    <w:lvl w:ilvl="0" w:tplc="404E732A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1">
    <w:nsid w:val="3BDF0928"/>
    <w:multiLevelType w:val="hybridMultilevel"/>
    <w:tmpl w:val="D73A44D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1">
    <w:nsid w:val="3ED661DE"/>
    <w:multiLevelType w:val="hybridMultilevel"/>
    <w:tmpl w:val="AEF809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1">
    <w:nsid w:val="3EF622BB"/>
    <w:multiLevelType w:val="multilevel"/>
    <w:tmpl w:val="8A6CC2CE"/>
    <w:lvl w:ilvl="0">
      <w:start w:val="1"/>
      <w:numFmt w:val="decimal"/>
      <w:pStyle w:val="PUNKT1"/>
      <w:lvlText w:val="%1."/>
      <w:lvlJc w:val="left"/>
      <w:pPr>
        <w:ind w:left="5889" w:hanging="360"/>
      </w:pPr>
      <w:rPr>
        <w:rFonts w:hint="default"/>
      </w:rPr>
    </w:lvl>
    <w:lvl w:ilvl="1">
      <w:start w:val="1"/>
      <w:numFmt w:val="decimal"/>
      <w:pStyle w:val="11Podrozdzia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1">
    <w:nsid w:val="4E1244A4"/>
    <w:multiLevelType w:val="hybridMultilevel"/>
    <w:tmpl w:val="30B62988"/>
    <w:lvl w:ilvl="0" w:tplc="404E732A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1">
    <w:nsid w:val="540040F0"/>
    <w:multiLevelType w:val="hybridMultilevel"/>
    <w:tmpl w:val="CFA47D58"/>
    <w:lvl w:ilvl="0" w:tplc="404E732A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1">
    <w:nsid w:val="58394080"/>
    <w:multiLevelType w:val="hybridMultilevel"/>
    <w:tmpl w:val="3A227BE0"/>
    <w:lvl w:ilvl="0" w:tplc="404E732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1">
    <w:nsid w:val="5EEC4AB7"/>
    <w:multiLevelType w:val="hybridMultilevel"/>
    <w:tmpl w:val="5EA65E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CC8209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1">
    <w:nsid w:val="640D19B7"/>
    <w:multiLevelType w:val="hybridMultilevel"/>
    <w:tmpl w:val="91C269B2"/>
    <w:lvl w:ilvl="0" w:tplc="404E732A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1">
    <w:nsid w:val="66324B34"/>
    <w:multiLevelType w:val="multilevel"/>
    <w:tmpl w:val="9B488E00"/>
    <w:lvl w:ilvl="0">
      <w:start w:val="1"/>
      <w:numFmt w:val="bullet"/>
      <w:pStyle w:val="Listawypunktowana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/>
      </w:rPr>
    </w:lvl>
  </w:abstractNum>
  <w:abstractNum w:abstractNumId="44" w15:restartNumberingAfterBreak="1">
    <w:nsid w:val="68BA71CD"/>
    <w:multiLevelType w:val="multilevel"/>
    <w:tmpl w:val="F74CD08C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1">
    <w:nsid w:val="69F93DDD"/>
    <w:multiLevelType w:val="hybridMultilevel"/>
    <w:tmpl w:val="1C6E0CA2"/>
    <w:lvl w:ilvl="0" w:tplc="404E732A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1">
    <w:nsid w:val="6B7D683A"/>
    <w:multiLevelType w:val="hybridMultilevel"/>
    <w:tmpl w:val="D73A44D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1">
    <w:nsid w:val="72D9311F"/>
    <w:multiLevelType w:val="hybridMultilevel"/>
    <w:tmpl w:val="04101752"/>
    <w:lvl w:ilvl="0" w:tplc="BC3AA3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1">
    <w:nsid w:val="753E0DAF"/>
    <w:multiLevelType w:val="hybridMultilevel"/>
    <w:tmpl w:val="F3663674"/>
    <w:lvl w:ilvl="0" w:tplc="55E23DAC">
      <w:start w:val="1"/>
      <w:numFmt w:val="lowerLetter"/>
      <w:pStyle w:val="aListaabc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1">
    <w:nsid w:val="75FA4701"/>
    <w:multiLevelType w:val="hybridMultilevel"/>
    <w:tmpl w:val="636A3060"/>
    <w:lvl w:ilvl="0" w:tplc="404E732A">
      <w:start w:val="2"/>
      <w:numFmt w:val="bullet"/>
      <w:lvlText w:val="-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50" w15:restartNumberingAfterBreak="1">
    <w:nsid w:val="78495493"/>
    <w:multiLevelType w:val="multilevel"/>
    <w:tmpl w:val="24088B5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573" w:hanging="432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1">
    <w:nsid w:val="7C6C07A7"/>
    <w:multiLevelType w:val="hybridMultilevel"/>
    <w:tmpl w:val="A23ECB88"/>
    <w:lvl w:ilvl="0" w:tplc="404E732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18555975">
    <w:abstractNumId w:val="0"/>
  </w:num>
  <w:num w:numId="2" w16cid:durableId="364134532">
    <w:abstractNumId w:val="19"/>
  </w:num>
  <w:num w:numId="3" w16cid:durableId="1462571983">
    <w:abstractNumId w:val="33"/>
  </w:num>
  <w:num w:numId="4" w16cid:durableId="238255792">
    <w:abstractNumId w:val="37"/>
  </w:num>
  <w:num w:numId="5" w16cid:durableId="1954283782">
    <w:abstractNumId w:val="37"/>
  </w:num>
  <w:num w:numId="6" w16cid:durableId="2012221871">
    <w:abstractNumId w:val="16"/>
  </w:num>
  <w:num w:numId="7" w16cid:durableId="193465501">
    <w:abstractNumId w:val="39"/>
  </w:num>
  <w:num w:numId="8" w16cid:durableId="429200550">
    <w:abstractNumId w:val="17"/>
  </w:num>
  <w:num w:numId="9" w16cid:durableId="1282296359">
    <w:abstractNumId w:val="38"/>
  </w:num>
  <w:num w:numId="10" w16cid:durableId="32199453">
    <w:abstractNumId w:val="29"/>
  </w:num>
  <w:num w:numId="11" w16cid:durableId="891770296">
    <w:abstractNumId w:val="34"/>
  </w:num>
  <w:num w:numId="12" w16cid:durableId="701244922">
    <w:abstractNumId w:val="28"/>
  </w:num>
  <w:num w:numId="13" w16cid:durableId="477110904">
    <w:abstractNumId w:val="41"/>
  </w:num>
  <w:num w:numId="14" w16cid:durableId="228736473">
    <w:abstractNumId w:val="45"/>
  </w:num>
  <w:num w:numId="15" w16cid:durableId="1740396436">
    <w:abstractNumId w:val="42"/>
  </w:num>
  <w:num w:numId="16" w16cid:durableId="268391567">
    <w:abstractNumId w:val="20"/>
  </w:num>
  <w:num w:numId="17" w16cid:durableId="711536405">
    <w:abstractNumId w:val="18"/>
  </w:num>
  <w:num w:numId="18" w16cid:durableId="50811145">
    <w:abstractNumId w:val="49"/>
  </w:num>
  <w:num w:numId="19" w16cid:durableId="366218648">
    <w:abstractNumId w:val="40"/>
  </w:num>
  <w:num w:numId="20" w16cid:durableId="737477398">
    <w:abstractNumId w:val="51"/>
  </w:num>
  <w:num w:numId="21" w16cid:durableId="192154899">
    <w:abstractNumId w:val="32"/>
  </w:num>
  <w:num w:numId="22" w16cid:durableId="922374510">
    <w:abstractNumId w:val="47"/>
  </w:num>
  <w:num w:numId="23" w16cid:durableId="688066542">
    <w:abstractNumId w:val="50"/>
  </w:num>
  <w:num w:numId="24" w16cid:durableId="1392078228">
    <w:abstractNumId w:val="6"/>
  </w:num>
  <w:num w:numId="25" w16cid:durableId="103618387">
    <w:abstractNumId w:val="23"/>
  </w:num>
  <w:num w:numId="26" w16cid:durableId="102768625">
    <w:abstractNumId w:val="44"/>
  </w:num>
  <w:num w:numId="27" w16cid:durableId="503595660">
    <w:abstractNumId w:val="24"/>
  </w:num>
  <w:num w:numId="28" w16cid:durableId="1018237093">
    <w:abstractNumId w:val="25"/>
  </w:num>
  <w:num w:numId="29" w16cid:durableId="839198652">
    <w:abstractNumId w:val="27"/>
  </w:num>
  <w:num w:numId="30" w16cid:durableId="23739795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24888898">
    <w:abstractNumId w:val="26"/>
  </w:num>
  <w:num w:numId="32" w16cid:durableId="1000500062">
    <w:abstractNumId w:val="30"/>
  </w:num>
  <w:num w:numId="33" w16cid:durableId="814176975">
    <w:abstractNumId w:val="21"/>
  </w:num>
  <w:num w:numId="34" w16cid:durableId="2003582549">
    <w:abstractNumId w:val="36"/>
  </w:num>
  <w:num w:numId="35" w16cid:durableId="1961837898">
    <w:abstractNumId w:val="15"/>
  </w:num>
  <w:num w:numId="36" w16cid:durableId="1491864862">
    <w:abstractNumId w:val="46"/>
  </w:num>
  <w:num w:numId="37" w16cid:durableId="1527131200">
    <w:abstractNumId w:val="22"/>
  </w:num>
  <w:num w:numId="38" w16cid:durableId="1400905853">
    <w:abstractNumId w:val="35"/>
  </w:num>
  <w:num w:numId="39" w16cid:durableId="356541466">
    <w:abstractNumId w:val="48"/>
  </w:num>
  <w:num w:numId="40" w16cid:durableId="482432208">
    <w:abstractNumId w:val="37"/>
  </w:num>
  <w:num w:numId="41" w16cid:durableId="117989550">
    <w:abstractNumId w:val="37"/>
  </w:num>
  <w:num w:numId="42" w16cid:durableId="1211918927">
    <w:abstractNumId w:val="0"/>
  </w:num>
  <w:num w:numId="43" w16cid:durableId="1186557958">
    <w:abstractNumId w:val="43"/>
  </w:num>
  <w:num w:numId="44" w16cid:durableId="1718360629">
    <w:abstractNumId w:val="4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08"/>
  <w:hyphenationZone w:val="425"/>
  <w:defaultTableStyle w:val="Normal"/>
  <w:drawingGridHorizontalSpacing w:val="105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C74"/>
    <w:rsid w:val="00003B1B"/>
    <w:rsid w:val="0000402A"/>
    <w:rsid w:val="00005C2F"/>
    <w:rsid w:val="00006E27"/>
    <w:rsid w:val="0000799D"/>
    <w:rsid w:val="00011712"/>
    <w:rsid w:val="00015D1C"/>
    <w:rsid w:val="00017678"/>
    <w:rsid w:val="00017C21"/>
    <w:rsid w:val="00020F0F"/>
    <w:rsid w:val="0002152A"/>
    <w:rsid w:val="00026671"/>
    <w:rsid w:val="00026B19"/>
    <w:rsid w:val="00032B3F"/>
    <w:rsid w:val="000363CF"/>
    <w:rsid w:val="00041D06"/>
    <w:rsid w:val="00043EB9"/>
    <w:rsid w:val="00045EBA"/>
    <w:rsid w:val="0005167C"/>
    <w:rsid w:val="00052046"/>
    <w:rsid w:val="00054001"/>
    <w:rsid w:val="00057168"/>
    <w:rsid w:val="00062320"/>
    <w:rsid w:val="00066524"/>
    <w:rsid w:val="0006706F"/>
    <w:rsid w:val="00070522"/>
    <w:rsid w:val="000706A6"/>
    <w:rsid w:val="00071867"/>
    <w:rsid w:val="00071FA9"/>
    <w:rsid w:val="00072905"/>
    <w:rsid w:val="000746F8"/>
    <w:rsid w:val="00076E48"/>
    <w:rsid w:val="00082CA5"/>
    <w:rsid w:val="0009053D"/>
    <w:rsid w:val="00090BA0"/>
    <w:rsid w:val="00091149"/>
    <w:rsid w:val="00092A18"/>
    <w:rsid w:val="00092A63"/>
    <w:rsid w:val="00095066"/>
    <w:rsid w:val="00095340"/>
    <w:rsid w:val="0009674E"/>
    <w:rsid w:val="00097F3C"/>
    <w:rsid w:val="000A0E33"/>
    <w:rsid w:val="000A11AE"/>
    <w:rsid w:val="000A1A35"/>
    <w:rsid w:val="000A2C9A"/>
    <w:rsid w:val="000A353C"/>
    <w:rsid w:val="000A380F"/>
    <w:rsid w:val="000A3876"/>
    <w:rsid w:val="000A4C71"/>
    <w:rsid w:val="000A5C2E"/>
    <w:rsid w:val="000A5F90"/>
    <w:rsid w:val="000A78FC"/>
    <w:rsid w:val="000B0CB5"/>
    <w:rsid w:val="000B0FDD"/>
    <w:rsid w:val="000B129B"/>
    <w:rsid w:val="000B2A7E"/>
    <w:rsid w:val="000B6EBA"/>
    <w:rsid w:val="000B7487"/>
    <w:rsid w:val="000C6D08"/>
    <w:rsid w:val="000C7780"/>
    <w:rsid w:val="000D03DD"/>
    <w:rsid w:val="000D0CBC"/>
    <w:rsid w:val="000D3CA8"/>
    <w:rsid w:val="000E1531"/>
    <w:rsid w:val="000E180D"/>
    <w:rsid w:val="000E4ADA"/>
    <w:rsid w:val="000F2E37"/>
    <w:rsid w:val="000F3020"/>
    <w:rsid w:val="000F308F"/>
    <w:rsid w:val="000F6B36"/>
    <w:rsid w:val="000F72DA"/>
    <w:rsid w:val="001009B4"/>
    <w:rsid w:val="0010180F"/>
    <w:rsid w:val="00101A98"/>
    <w:rsid w:val="00103E05"/>
    <w:rsid w:val="00103EEA"/>
    <w:rsid w:val="00103F0A"/>
    <w:rsid w:val="00105503"/>
    <w:rsid w:val="001078B1"/>
    <w:rsid w:val="00111F17"/>
    <w:rsid w:val="0011470B"/>
    <w:rsid w:val="00114C3A"/>
    <w:rsid w:val="00116CD8"/>
    <w:rsid w:val="00117551"/>
    <w:rsid w:val="00120174"/>
    <w:rsid w:val="00120EF4"/>
    <w:rsid w:val="00122CFC"/>
    <w:rsid w:val="001343AD"/>
    <w:rsid w:val="00135355"/>
    <w:rsid w:val="00136C39"/>
    <w:rsid w:val="00140C96"/>
    <w:rsid w:val="00142032"/>
    <w:rsid w:val="00143F69"/>
    <w:rsid w:val="001460BC"/>
    <w:rsid w:val="00150B03"/>
    <w:rsid w:val="00152ABF"/>
    <w:rsid w:val="00153099"/>
    <w:rsid w:val="0015642C"/>
    <w:rsid w:val="00160450"/>
    <w:rsid w:val="0016089A"/>
    <w:rsid w:val="001610F8"/>
    <w:rsid w:val="00165169"/>
    <w:rsid w:val="00167317"/>
    <w:rsid w:val="00167DBD"/>
    <w:rsid w:val="00174C2E"/>
    <w:rsid w:val="00174C94"/>
    <w:rsid w:val="00175488"/>
    <w:rsid w:val="00175623"/>
    <w:rsid w:val="0018071A"/>
    <w:rsid w:val="001808EB"/>
    <w:rsid w:val="001808FD"/>
    <w:rsid w:val="0018511B"/>
    <w:rsid w:val="001910C2"/>
    <w:rsid w:val="00192D5F"/>
    <w:rsid w:val="001934BA"/>
    <w:rsid w:val="00194B7D"/>
    <w:rsid w:val="00196586"/>
    <w:rsid w:val="001A3BF7"/>
    <w:rsid w:val="001A62A7"/>
    <w:rsid w:val="001A7AF1"/>
    <w:rsid w:val="001B05DA"/>
    <w:rsid w:val="001B0A57"/>
    <w:rsid w:val="001B0CF8"/>
    <w:rsid w:val="001B3D09"/>
    <w:rsid w:val="001C08D2"/>
    <w:rsid w:val="001C0C12"/>
    <w:rsid w:val="001C24AA"/>
    <w:rsid w:val="001C3E3E"/>
    <w:rsid w:val="001C4598"/>
    <w:rsid w:val="001C516C"/>
    <w:rsid w:val="001C69AB"/>
    <w:rsid w:val="001C79D9"/>
    <w:rsid w:val="001C7E44"/>
    <w:rsid w:val="001D0B6B"/>
    <w:rsid w:val="001D18DC"/>
    <w:rsid w:val="001D1DCB"/>
    <w:rsid w:val="001D50AF"/>
    <w:rsid w:val="001E0314"/>
    <w:rsid w:val="001E32B0"/>
    <w:rsid w:val="001E55D6"/>
    <w:rsid w:val="001E6E78"/>
    <w:rsid w:val="001F039A"/>
    <w:rsid w:val="001F2FED"/>
    <w:rsid w:val="0020129B"/>
    <w:rsid w:val="002069CB"/>
    <w:rsid w:val="002074C4"/>
    <w:rsid w:val="00210471"/>
    <w:rsid w:val="00215EDB"/>
    <w:rsid w:val="002207FF"/>
    <w:rsid w:val="00221224"/>
    <w:rsid w:val="00223027"/>
    <w:rsid w:val="00225818"/>
    <w:rsid w:val="002269E7"/>
    <w:rsid w:val="00227BC5"/>
    <w:rsid w:val="002315D5"/>
    <w:rsid w:val="00234539"/>
    <w:rsid w:val="00235C4D"/>
    <w:rsid w:val="00237AE3"/>
    <w:rsid w:val="00240F05"/>
    <w:rsid w:val="00241A7F"/>
    <w:rsid w:val="00241D9A"/>
    <w:rsid w:val="00242338"/>
    <w:rsid w:val="002429C2"/>
    <w:rsid w:val="00244663"/>
    <w:rsid w:val="00244A82"/>
    <w:rsid w:val="002516B7"/>
    <w:rsid w:val="0025386C"/>
    <w:rsid w:val="00253DAC"/>
    <w:rsid w:val="0025434E"/>
    <w:rsid w:val="002624DA"/>
    <w:rsid w:val="0026316D"/>
    <w:rsid w:val="00264111"/>
    <w:rsid w:val="0026441A"/>
    <w:rsid w:val="00264D3B"/>
    <w:rsid w:val="00265176"/>
    <w:rsid w:val="002664F4"/>
    <w:rsid w:val="00266F31"/>
    <w:rsid w:val="00266F72"/>
    <w:rsid w:val="00267EFC"/>
    <w:rsid w:val="002708F6"/>
    <w:rsid w:val="00274F85"/>
    <w:rsid w:val="002800B8"/>
    <w:rsid w:val="0028487E"/>
    <w:rsid w:val="002861A1"/>
    <w:rsid w:val="0028665B"/>
    <w:rsid w:val="0028673F"/>
    <w:rsid w:val="002875C3"/>
    <w:rsid w:val="00287FDB"/>
    <w:rsid w:val="00290378"/>
    <w:rsid w:val="0029158F"/>
    <w:rsid w:val="002916DB"/>
    <w:rsid w:val="00291FEB"/>
    <w:rsid w:val="00292C93"/>
    <w:rsid w:val="002930FA"/>
    <w:rsid w:val="00293D9E"/>
    <w:rsid w:val="0029481F"/>
    <w:rsid w:val="002969B8"/>
    <w:rsid w:val="00297A1E"/>
    <w:rsid w:val="002A353A"/>
    <w:rsid w:val="002A36CC"/>
    <w:rsid w:val="002A6B17"/>
    <w:rsid w:val="002B00A0"/>
    <w:rsid w:val="002B238B"/>
    <w:rsid w:val="002B7974"/>
    <w:rsid w:val="002C102E"/>
    <w:rsid w:val="002C3AA7"/>
    <w:rsid w:val="002C509C"/>
    <w:rsid w:val="002D044C"/>
    <w:rsid w:val="002D08A1"/>
    <w:rsid w:val="002D3645"/>
    <w:rsid w:val="002D4599"/>
    <w:rsid w:val="002D4FAA"/>
    <w:rsid w:val="002D51DF"/>
    <w:rsid w:val="002D5278"/>
    <w:rsid w:val="002D540D"/>
    <w:rsid w:val="002D6651"/>
    <w:rsid w:val="002D715B"/>
    <w:rsid w:val="002E22D8"/>
    <w:rsid w:val="002E5E80"/>
    <w:rsid w:val="002E6FB4"/>
    <w:rsid w:val="002E7976"/>
    <w:rsid w:val="002E7A0E"/>
    <w:rsid w:val="002F05D3"/>
    <w:rsid w:val="002F0DBA"/>
    <w:rsid w:val="002F22B6"/>
    <w:rsid w:val="002F57E9"/>
    <w:rsid w:val="002F714D"/>
    <w:rsid w:val="00301171"/>
    <w:rsid w:val="0030156C"/>
    <w:rsid w:val="003058BE"/>
    <w:rsid w:val="00306A55"/>
    <w:rsid w:val="00307DD4"/>
    <w:rsid w:val="0031725C"/>
    <w:rsid w:val="003179D3"/>
    <w:rsid w:val="00317AE9"/>
    <w:rsid w:val="00320B2D"/>
    <w:rsid w:val="00322C82"/>
    <w:rsid w:val="0032459E"/>
    <w:rsid w:val="0032569F"/>
    <w:rsid w:val="00326057"/>
    <w:rsid w:val="00330DB3"/>
    <w:rsid w:val="00331CC4"/>
    <w:rsid w:val="003326A4"/>
    <w:rsid w:val="003357C1"/>
    <w:rsid w:val="00336E0B"/>
    <w:rsid w:val="00336E0E"/>
    <w:rsid w:val="00340436"/>
    <w:rsid w:val="003425BE"/>
    <w:rsid w:val="00347AD9"/>
    <w:rsid w:val="00352C46"/>
    <w:rsid w:val="0035386C"/>
    <w:rsid w:val="00353A17"/>
    <w:rsid w:val="00356D45"/>
    <w:rsid w:val="00357218"/>
    <w:rsid w:val="00363B64"/>
    <w:rsid w:val="00364312"/>
    <w:rsid w:val="003644DF"/>
    <w:rsid w:val="0036451D"/>
    <w:rsid w:val="00364A41"/>
    <w:rsid w:val="00364D8C"/>
    <w:rsid w:val="00366479"/>
    <w:rsid w:val="0036708E"/>
    <w:rsid w:val="00371015"/>
    <w:rsid w:val="00372640"/>
    <w:rsid w:val="00375F70"/>
    <w:rsid w:val="00376440"/>
    <w:rsid w:val="00376EA7"/>
    <w:rsid w:val="0038002F"/>
    <w:rsid w:val="003806F9"/>
    <w:rsid w:val="00381809"/>
    <w:rsid w:val="0038188F"/>
    <w:rsid w:val="003826CB"/>
    <w:rsid w:val="0038396D"/>
    <w:rsid w:val="00385A1C"/>
    <w:rsid w:val="003860B2"/>
    <w:rsid w:val="00387196"/>
    <w:rsid w:val="00393D99"/>
    <w:rsid w:val="00397F71"/>
    <w:rsid w:val="003A323B"/>
    <w:rsid w:val="003B5A02"/>
    <w:rsid w:val="003B66E3"/>
    <w:rsid w:val="003C05A6"/>
    <w:rsid w:val="003C35A9"/>
    <w:rsid w:val="003C38CB"/>
    <w:rsid w:val="003C64A8"/>
    <w:rsid w:val="003D01A3"/>
    <w:rsid w:val="003D1B42"/>
    <w:rsid w:val="003D1E84"/>
    <w:rsid w:val="003D6CCF"/>
    <w:rsid w:val="003D7212"/>
    <w:rsid w:val="003E0345"/>
    <w:rsid w:val="003E0B4E"/>
    <w:rsid w:val="003E2DC8"/>
    <w:rsid w:val="003E3D66"/>
    <w:rsid w:val="003E419E"/>
    <w:rsid w:val="003E7374"/>
    <w:rsid w:val="003F3707"/>
    <w:rsid w:val="003F6BC4"/>
    <w:rsid w:val="003F72D7"/>
    <w:rsid w:val="003F77C9"/>
    <w:rsid w:val="0040685E"/>
    <w:rsid w:val="00410A35"/>
    <w:rsid w:val="00410BCC"/>
    <w:rsid w:val="00410C6B"/>
    <w:rsid w:val="00411442"/>
    <w:rsid w:val="00412E8A"/>
    <w:rsid w:val="004137CF"/>
    <w:rsid w:val="004158AF"/>
    <w:rsid w:val="004166BE"/>
    <w:rsid w:val="0041748D"/>
    <w:rsid w:val="0042050F"/>
    <w:rsid w:val="00423004"/>
    <w:rsid w:val="00423E07"/>
    <w:rsid w:val="00427EAC"/>
    <w:rsid w:val="00430D95"/>
    <w:rsid w:val="00432BD8"/>
    <w:rsid w:val="004336A8"/>
    <w:rsid w:val="004345EF"/>
    <w:rsid w:val="00434A86"/>
    <w:rsid w:val="00436BBF"/>
    <w:rsid w:val="004372FD"/>
    <w:rsid w:val="00437D9C"/>
    <w:rsid w:val="00440912"/>
    <w:rsid w:val="00440A48"/>
    <w:rsid w:val="004433A8"/>
    <w:rsid w:val="00453E36"/>
    <w:rsid w:val="0045596D"/>
    <w:rsid w:val="00456D9C"/>
    <w:rsid w:val="004579B1"/>
    <w:rsid w:val="00457C85"/>
    <w:rsid w:val="0046269A"/>
    <w:rsid w:val="004671E6"/>
    <w:rsid w:val="00467565"/>
    <w:rsid w:val="004723F3"/>
    <w:rsid w:val="00473844"/>
    <w:rsid w:val="00483152"/>
    <w:rsid w:val="004838F1"/>
    <w:rsid w:val="00484423"/>
    <w:rsid w:val="00485167"/>
    <w:rsid w:val="00485472"/>
    <w:rsid w:val="00485539"/>
    <w:rsid w:val="00490BBB"/>
    <w:rsid w:val="00490E45"/>
    <w:rsid w:val="00490F7B"/>
    <w:rsid w:val="00493294"/>
    <w:rsid w:val="00493DFA"/>
    <w:rsid w:val="00493E16"/>
    <w:rsid w:val="004943EF"/>
    <w:rsid w:val="00494940"/>
    <w:rsid w:val="00494E1C"/>
    <w:rsid w:val="00495132"/>
    <w:rsid w:val="00496FB0"/>
    <w:rsid w:val="0049731A"/>
    <w:rsid w:val="004A2175"/>
    <w:rsid w:val="004A3607"/>
    <w:rsid w:val="004A540B"/>
    <w:rsid w:val="004B0280"/>
    <w:rsid w:val="004B6035"/>
    <w:rsid w:val="004B6FC7"/>
    <w:rsid w:val="004B7822"/>
    <w:rsid w:val="004B7AAD"/>
    <w:rsid w:val="004C0F4B"/>
    <w:rsid w:val="004C4825"/>
    <w:rsid w:val="004C73B2"/>
    <w:rsid w:val="004C7688"/>
    <w:rsid w:val="004C7741"/>
    <w:rsid w:val="004D06B9"/>
    <w:rsid w:val="004D0A3A"/>
    <w:rsid w:val="004D1EBF"/>
    <w:rsid w:val="004D3DEC"/>
    <w:rsid w:val="004D4A0B"/>
    <w:rsid w:val="004D78BC"/>
    <w:rsid w:val="004E0B82"/>
    <w:rsid w:val="004E0D89"/>
    <w:rsid w:val="004E5026"/>
    <w:rsid w:val="004E51DE"/>
    <w:rsid w:val="004E607E"/>
    <w:rsid w:val="004E656D"/>
    <w:rsid w:val="004E77E4"/>
    <w:rsid w:val="004F415A"/>
    <w:rsid w:val="004F4A15"/>
    <w:rsid w:val="004F53E4"/>
    <w:rsid w:val="004F5C29"/>
    <w:rsid w:val="004F61DB"/>
    <w:rsid w:val="004F67B0"/>
    <w:rsid w:val="004F6CD7"/>
    <w:rsid w:val="00501C6D"/>
    <w:rsid w:val="00502A68"/>
    <w:rsid w:val="0050338B"/>
    <w:rsid w:val="00507878"/>
    <w:rsid w:val="005117B3"/>
    <w:rsid w:val="0051471C"/>
    <w:rsid w:val="005150F9"/>
    <w:rsid w:val="0052665E"/>
    <w:rsid w:val="00527E6C"/>
    <w:rsid w:val="005303AB"/>
    <w:rsid w:val="005306DA"/>
    <w:rsid w:val="00532517"/>
    <w:rsid w:val="00533751"/>
    <w:rsid w:val="005354A9"/>
    <w:rsid w:val="0053798D"/>
    <w:rsid w:val="00537BC6"/>
    <w:rsid w:val="005513B6"/>
    <w:rsid w:val="00552010"/>
    <w:rsid w:val="005540EE"/>
    <w:rsid w:val="00554333"/>
    <w:rsid w:val="005557F8"/>
    <w:rsid w:val="0055599D"/>
    <w:rsid w:val="0055618C"/>
    <w:rsid w:val="0056082E"/>
    <w:rsid w:val="00564FD3"/>
    <w:rsid w:val="0056564C"/>
    <w:rsid w:val="00566945"/>
    <w:rsid w:val="00566BB7"/>
    <w:rsid w:val="00572B63"/>
    <w:rsid w:val="00574AAF"/>
    <w:rsid w:val="005760F2"/>
    <w:rsid w:val="00577A81"/>
    <w:rsid w:val="0058012D"/>
    <w:rsid w:val="00580B81"/>
    <w:rsid w:val="00580F0B"/>
    <w:rsid w:val="00581573"/>
    <w:rsid w:val="00581BFE"/>
    <w:rsid w:val="005833B7"/>
    <w:rsid w:val="005835E1"/>
    <w:rsid w:val="0058625C"/>
    <w:rsid w:val="005920E2"/>
    <w:rsid w:val="00592A41"/>
    <w:rsid w:val="00592D64"/>
    <w:rsid w:val="0059613C"/>
    <w:rsid w:val="00596491"/>
    <w:rsid w:val="005A2ED9"/>
    <w:rsid w:val="005A322D"/>
    <w:rsid w:val="005A477F"/>
    <w:rsid w:val="005A5026"/>
    <w:rsid w:val="005A56E4"/>
    <w:rsid w:val="005A6FFC"/>
    <w:rsid w:val="005B0B00"/>
    <w:rsid w:val="005B1C95"/>
    <w:rsid w:val="005B2969"/>
    <w:rsid w:val="005B3D82"/>
    <w:rsid w:val="005C016E"/>
    <w:rsid w:val="005C10CF"/>
    <w:rsid w:val="005C16C6"/>
    <w:rsid w:val="005C191E"/>
    <w:rsid w:val="005C3FA5"/>
    <w:rsid w:val="005C700F"/>
    <w:rsid w:val="005D0B18"/>
    <w:rsid w:val="005D30CF"/>
    <w:rsid w:val="005D6A03"/>
    <w:rsid w:val="005E35F1"/>
    <w:rsid w:val="005E6C63"/>
    <w:rsid w:val="005E6CF3"/>
    <w:rsid w:val="005F0AB2"/>
    <w:rsid w:val="005F5EC4"/>
    <w:rsid w:val="005F612E"/>
    <w:rsid w:val="005F7043"/>
    <w:rsid w:val="005F7943"/>
    <w:rsid w:val="0060216A"/>
    <w:rsid w:val="00602255"/>
    <w:rsid w:val="006030D4"/>
    <w:rsid w:val="00605BCB"/>
    <w:rsid w:val="00605E6F"/>
    <w:rsid w:val="006076A2"/>
    <w:rsid w:val="00607836"/>
    <w:rsid w:val="00607F18"/>
    <w:rsid w:val="0061073D"/>
    <w:rsid w:val="00610A98"/>
    <w:rsid w:val="00610EB7"/>
    <w:rsid w:val="00611728"/>
    <w:rsid w:val="006130C7"/>
    <w:rsid w:val="00621435"/>
    <w:rsid w:val="00621568"/>
    <w:rsid w:val="00621E1E"/>
    <w:rsid w:val="00622A89"/>
    <w:rsid w:val="00625FEC"/>
    <w:rsid w:val="00634EF8"/>
    <w:rsid w:val="00636195"/>
    <w:rsid w:val="00640570"/>
    <w:rsid w:val="006407AE"/>
    <w:rsid w:val="00642FA5"/>
    <w:rsid w:val="00643759"/>
    <w:rsid w:val="0064525B"/>
    <w:rsid w:val="0064616F"/>
    <w:rsid w:val="006477F4"/>
    <w:rsid w:val="00650D7F"/>
    <w:rsid w:val="0065124E"/>
    <w:rsid w:val="006520B0"/>
    <w:rsid w:val="00655480"/>
    <w:rsid w:val="00656138"/>
    <w:rsid w:val="0065789B"/>
    <w:rsid w:val="0066053D"/>
    <w:rsid w:val="00661E88"/>
    <w:rsid w:val="00662FDE"/>
    <w:rsid w:val="00663C84"/>
    <w:rsid w:val="00664D8D"/>
    <w:rsid w:val="00665B62"/>
    <w:rsid w:val="00665ECC"/>
    <w:rsid w:val="006669D0"/>
    <w:rsid w:val="00667855"/>
    <w:rsid w:val="00671524"/>
    <w:rsid w:val="00674098"/>
    <w:rsid w:val="00676F69"/>
    <w:rsid w:val="0068336F"/>
    <w:rsid w:val="0068479A"/>
    <w:rsid w:val="00686824"/>
    <w:rsid w:val="00686FDE"/>
    <w:rsid w:val="00692223"/>
    <w:rsid w:val="0069313E"/>
    <w:rsid w:val="00693B02"/>
    <w:rsid w:val="0069717A"/>
    <w:rsid w:val="006A0492"/>
    <w:rsid w:val="006A19CB"/>
    <w:rsid w:val="006A5AA8"/>
    <w:rsid w:val="006B3B79"/>
    <w:rsid w:val="006C2EDC"/>
    <w:rsid w:val="006C3051"/>
    <w:rsid w:val="006C442B"/>
    <w:rsid w:val="006C553F"/>
    <w:rsid w:val="006D5394"/>
    <w:rsid w:val="006D6490"/>
    <w:rsid w:val="006D6F50"/>
    <w:rsid w:val="006E1396"/>
    <w:rsid w:val="006E146C"/>
    <w:rsid w:val="006E2712"/>
    <w:rsid w:val="006E28A8"/>
    <w:rsid w:val="006E2E19"/>
    <w:rsid w:val="006E3357"/>
    <w:rsid w:val="006E35F0"/>
    <w:rsid w:val="006E7F62"/>
    <w:rsid w:val="006F10E1"/>
    <w:rsid w:val="006F2D79"/>
    <w:rsid w:val="006F3048"/>
    <w:rsid w:val="006F31FA"/>
    <w:rsid w:val="006F5029"/>
    <w:rsid w:val="0070257F"/>
    <w:rsid w:val="0072004F"/>
    <w:rsid w:val="00720C9D"/>
    <w:rsid w:val="00722F8F"/>
    <w:rsid w:val="00725BC1"/>
    <w:rsid w:val="0072723E"/>
    <w:rsid w:val="00730E33"/>
    <w:rsid w:val="00733750"/>
    <w:rsid w:val="00734096"/>
    <w:rsid w:val="00736962"/>
    <w:rsid w:val="00737C62"/>
    <w:rsid w:val="00740E39"/>
    <w:rsid w:val="00740E80"/>
    <w:rsid w:val="00741368"/>
    <w:rsid w:val="00743D65"/>
    <w:rsid w:val="00743FFC"/>
    <w:rsid w:val="0074496F"/>
    <w:rsid w:val="00744CF2"/>
    <w:rsid w:val="007462D5"/>
    <w:rsid w:val="00750A48"/>
    <w:rsid w:val="00751334"/>
    <w:rsid w:val="0075233E"/>
    <w:rsid w:val="00755602"/>
    <w:rsid w:val="00755CE0"/>
    <w:rsid w:val="00755E2D"/>
    <w:rsid w:val="00756376"/>
    <w:rsid w:val="007572D7"/>
    <w:rsid w:val="007602A4"/>
    <w:rsid w:val="00760FC5"/>
    <w:rsid w:val="00763545"/>
    <w:rsid w:val="00764E00"/>
    <w:rsid w:val="00772E3A"/>
    <w:rsid w:val="007745E0"/>
    <w:rsid w:val="00774E15"/>
    <w:rsid w:val="00775104"/>
    <w:rsid w:val="00780DB8"/>
    <w:rsid w:val="00782A89"/>
    <w:rsid w:val="007859F2"/>
    <w:rsid w:val="0079100D"/>
    <w:rsid w:val="0079482E"/>
    <w:rsid w:val="007A1769"/>
    <w:rsid w:val="007A1D28"/>
    <w:rsid w:val="007A1DB2"/>
    <w:rsid w:val="007A2F42"/>
    <w:rsid w:val="007A2FFA"/>
    <w:rsid w:val="007A3A6B"/>
    <w:rsid w:val="007A6909"/>
    <w:rsid w:val="007B01C5"/>
    <w:rsid w:val="007B37A9"/>
    <w:rsid w:val="007B6055"/>
    <w:rsid w:val="007C1FDC"/>
    <w:rsid w:val="007C21CA"/>
    <w:rsid w:val="007C59C6"/>
    <w:rsid w:val="007C6A7F"/>
    <w:rsid w:val="007C70A3"/>
    <w:rsid w:val="007D0F81"/>
    <w:rsid w:val="007D5489"/>
    <w:rsid w:val="007E0CA5"/>
    <w:rsid w:val="007E199C"/>
    <w:rsid w:val="007E3E30"/>
    <w:rsid w:val="007E58D9"/>
    <w:rsid w:val="007F019C"/>
    <w:rsid w:val="007F027F"/>
    <w:rsid w:val="007F0D83"/>
    <w:rsid w:val="007F5FFD"/>
    <w:rsid w:val="007F60CB"/>
    <w:rsid w:val="007F6FE8"/>
    <w:rsid w:val="00804A22"/>
    <w:rsid w:val="00805602"/>
    <w:rsid w:val="00807FB7"/>
    <w:rsid w:val="008117DA"/>
    <w:rsid w:val="00814932"/>
    <w:rsid w:val="008153AD"/>
    <w:rsid w:val="00816CF6"/>
    <w:rsid w:val="008213CD"/>
    <w:rsid w:val="008255C5"/>
    <w:rsid w:val="00826873"/>
    <w:rsid w:val="00826C35"/>
    <w:rsid w:val="0083081A"/>
    <w:rsid w:val="00836B03"/>
    <w:rsid w:val="00837673"/>
    <w:rsid w:val="008455F5"/>
    <w:rsid w:val="008463A3"/>
    <w:rsid w:val="0085013A"/>
    <w:rsid w:val="00853C28"/>
    <w:rsid w:val="00855461"/>
    <w:rsid w:val="008560B0"/>
    <w:rsid w:val="00856EAE"/>
    <w:rsid w:val="00857CB0"/>
    <w:rsid w:val="008611A2"/>
    <w:rsid w:val="00861F0B"/>
    <w:rsid w:val="0086323F"/>
    <w:rsid w:val="008656FB"/>
    <w:rsid w:val="008674A8"/>
    <w:rsid w:val="00874EC3"/>
    <w:rsid w:val="00877BFB"/>
    <w:rsid w:val="00877C48"/>
    <w:rsid w:val="00877CD6"/>
    <w:rsid w:val="00877F21"/>
    <w:rsid w:val="00883044"/>
    <w:rsid w:val="00884DDD"/>
    <w:rsid w:val="00887182"/>
    <w:rsid w:val="0088727A"/>
    <w:rsid w:val="008919B7"/>
    <w:rsid w:val="00894E7D"/>
    <w:rsid w:val="00895133"/>
    <w:rsid w:val="00897A2C"/>
    <w:rsid w:val="008A3BC0"/>
    <w:rsid w:val="008A6364"/>
    <w:rsid w:val="008A78C7"/>
    <w:rsid w:val="008B09B2"/>
    <w:rsid w:val="008B0FF3"/>
    <w:rsid w:val="008B4AE0"/>
    <w:rsid w:val="008B5E69"/>
    <w:rsid w:val="008B628C"/>
    <w:rsid w:val="008C0BE3"/>
    <w:rsid w:val="008C1F27"/>
    <w:rsid w:val="008C21D0"/>
    <w:rsid w:val="008C271E"/>
    <w:rsid w:val="008C3530"/>
    <w:rsid w:val="008C41F2"/>
    <w:rsid w:val="008C499A"/>
    <w:rsid w:val="008C4E0C"/>
    <w:rsid w:val="008C5396"/>
    <w:rsid w:val="008C5AE9"/>
    <w:rsid w:val="008C7367"/>
    <w:rsid w:val="008C7F34"/>
    <w:rsid w:val="008D1140"/>
    <w:rsid w:val="008D2942"/>
    <w:rsid w:val="008D6389"/>
    <w:rsid w:val="008F020C"/>
    <w:rsid w:val="008F0CB3"/>
    <w:rsid w:val="008F4454"/>
    <w:rsid w:val="008F627A"/>
    <w:rsid w:val="00900F3F"/>
    <w:rsid w:val="009012EB"/>
    <w:rsid w:val="00903AA5"/>
    <w:rsid w:val="0090480F"/>
    <w:rsid w:val="00905255"/>
    <w:rsid w:val="00905776"/>
    <w:rsid w:val="00905A78"/>
    <w:rsid w:val="00906366"/>
    <w:rsid w:val="00911490"/>
    <w:rsid w:val="00912D1E"/>
    <w:rsid w:val="009154C8"/>
    <w:rsid w:val="009166EF"/>
    <w:rsid w:val="00916A31"/>
    <w:rsid w:val="00920BD3"/>
    <w:rsid w:val="009237FC"/>
    <w:rsid w:val="009264EF"/>
    <w:rsid w:val="009269C6"/>
    <w:rsid w:val="009275AB"/>
    <w:rsid w:val="00930811"/>
    <w:rsid w:val="00930AD4"/>
    <w:rsid w:val="00933065"/>
    <w:rsid w:val="00933647"/>
    <w:rsid w:val="009354DB"/>
    <w:rsid w:val="009417C9"/>
    <w:rsid w:val="00944EDB"/>
    <w:rsid w:val="00946085"/>
    <w:rsid w:val="009471EC"/>
    <w:rsid w:val="00947293"/>
    <w:rsid w:val="009509E4"/>
    <w:rsid w:val="009521BA"/>
    <w:rsid w:val="00953509"/>
    <w:rsid w:val="0095445F"/>
    <w:rsid w:val="00955648"/>
    <w:rsid w:val="00956241"/>
    <w:rsid w:val="00956C0D"/>
    <w:rsid w:val="00956CB5"/>
    <w:rsid w:val="009577B0"/>
    <w:rsid w:val="00961394"/>
    <w:rsid w:val="00963E71"/>
    <w:rsid w:val="00970254"/>
    <w:rsid w:val="00972801"/>
    <w:rsid w:val="009729DC"/>
    <w:rsid w:val="00973378"/>
    <w:rsid w:val="009748A2"/>
    <w:rsid w:val="00975437"/>
    <w:rsid w:val="00976617"/>
    <w:rsid w:val="0097765A"/>
    <w:rsid w:val="00981D17"/>
    <w:rsid w:val="00982D33"/>
    <w:rsid w:val="00983BA7"/>
    <w:rsid w:val="00983FFB"/>
    <w:rsid w:val="009852B6"/>
    <w:rsid w:val="00986528"/>
    <w:rsid w:val="009868A7"/>
    <w:rsid w:val="00987811"/>
    <w:rsid w:val="009932D5"/>
    <w:rsid w:val="00993C73"/>
    <w:rsid w:val="009951C2"/>
    <w:rsid w:val="009976C3"/>
    <w:rsid w:val="009A37B2"/>
    <w:rsid w:val="009A568E"/>
    <w:rsid w:val="009B05EF"/>
    <w:rsid w:val="009B0AD3"/>
    <w:rsid w:val="009B7492"/>
    <w:rsid w:val="009C581F"/>
    <w:rsid w:val="009D0B4E"/>
    <w:rsid w:val="009D2498"/>
    <w:rsid w:val="009E2FA9"/>
    <w:rsid w:val="009E58DA"/>
    <w:rsid w:val="009E7AAD"/>
    <w:rsid w:val="009E7E70"/>
    <w:rsid w:val="009F1BFB"/>
    <w:rsid w:val="009F21E4"/>
    <w:rsid w:val="009F3D27"/>
    <w:rsid w:val="009F41FB"/>
    <w:rsid w:val="009F6023"/>
    <w:rsid w:val="009F6766"/>
    <w:rsid w:val="009F7C5A"/>
    <w:rsid w:val="00A001AC"/>
    <w:rsid w:val="00A001E9"/>
    <w:rsid w:val="00A035E4"/>
    <w:rsid w:val="00A057B0"/>
    <w:rsid w:val="00A1009C"/>
    <w:rsid w:val="00A128EE"/>
    <w:rsid w:val="00A17398"/>
    <w:rsid w:val="00A204C9"/>
    <w:rsid w:val="00A22B73"/>
    <w:rsid w:val="00A22EDE"/>
    <w:rsid w:val="00A23AC7"/>
    <w:rsid w:val="00A2479E"/>
    <w:rsid w:val="00A263D6"/>
    <w:rsid w:val="00A26E14"/>
    <w:rsid w:val="00A270FF"/>
    <w:rsid w:val="00A309C7"/>
    <w:rsid w:val="00A31220"/>
    <w:rsid w:val="00A327B4"/>
    <w:rsid w:val="00A33E99"/>
    <w:rsid w:val="00A34CD5"/>
    <w:rsid w:val="00A35705"/>
    <w:rsid w:val="00A37277"/>
    <w:rsid w:val="00A40ED8"/>
    <w:rsid w:val="00A42D8D"/>
    <w:rsid w:val="00A43730"/>
    <w:rsid w:val="00A500A7"/>
    <w:rsid w:val="00A52A14"/>
    <w:rsid w:val="00A53049"/>
    <w:rsid w:val="00A53D93"/>
    <w:rsid w:val="00A6016B"/>
    <w:rsid w:val="00A60DF9"/>
    <w:rsid w:val="00A62926"/>
    <w:rsid w:val="00A65B77"/>
    <w:rsid w:val="00A65BEC"/>
    <w:rsid w:val="00A66DCF"/>
    <w:rsid w:val="00A7243E"/>
    <w:rsid w:val="00A72BA2"/>
    <w:rsid w:val="00A770DB"/>
    <w:rsid w:val="00A80F47"/>
    <w:rsid w:val="00A81157"/>
    <w:rsid w:val="00A85A5A"/>
    <w:rsid w:val="00A85C0E"/>
    <w:rsid w:val="00A86D7D"/>
    <w:rsid w:val="00A8701E"/>
    <w:rsid w:val="00A90125"/>
    <w:rsid w:val="00A906AE"/>
    <w:rsid w:val="00A93EAE"/>
    <w:rsid w:val="00A94504"/>
    <w:rsid w:val="00A955A8"/>
    <w:rsid w:val="00A95A23"/>
    <w:rsid w:val="00A96507"/>
    <w:rsid w:val="00A96C8F"/>
    <w:rsid w:val="00AA1B14"/>
    <w:rsid w:val="00AA439C"/>
    <w:rsid w:val="00AA4710"/>
    <w:rsid w:val="00AA6C72"/>
    <w:rsid w:val="00AA7BDB"/>
    <w:rsid w:val="00AB092B"/>
    <w:rsid w:val="00AB0DFC"/>
    <w:rsid w:val="00AB1CFD"/>
    <w:rsid w:val="00AB52B2"/>
    <w:rsid w:val="00AB59A1"/>
    <w:rsid w:val="00AB7BB3"/>
    <w:rsid w:val="00AC1639"/>
    <w:rsid w:val="00AC326C"/>
    <w:rsid w:val="00AC6E02"/>
    <w:rsid w:val="00AD19F5"/>
    <w:rsid w:val="00AD21FE"/>
    <w:rsid w:val="00AD6447"/>
    <w:rsid w:val="00AE1872"/>
    <w:rsid w:val="00AE2754"/>
    <w:rsid w:val="00AF3CF1"/>
    <w:rsid w:val="00AF4AF6"/>
    <w:rsid w:val="00AF4BAA"/>
    <w:rsid w:val="00AF5CEE"/>
    <w:rsid w:val="00AF7A75"/>
    <w:rsid w:val="00B01258"/>
    <w:rsid w:val="00B04114"/>
    <w:rsid w:val="00B1466D"/>
    <w:rsid w:val="00B14748"/>
    <w:rsid w:val="00B14B59"/>
    <w:rsid w:val="00B14FD1"/>
    <w:rsid w:val="00B15443"/>
    <w:rsid w:val="00B207A7"/>
    <w:rsid w:val="00B24D8E"/>
    <w:rsid w:val="00B25A50"/>
    <w:rsid w:val="00B311D6"/>
    <w:rsid w:val="00B34D16"/>
    <w:rsid w:val="00B36ACA"/>
    <w:rsid w:val="00B36C26"/>
    <w:rsid w:val="00B44368"/>
    <w:rsid w:val="00B45188"/>
    <w:rsid w:val="00B45EDC"/>
    <w:rsid w:val="00B461E2"/>
    <w:rsid w:val="00B47A33"/>
    <w:rsid w:val="00B51C40"/>
    <w:rsid w:val="00B52E89"/>
    <w:rsid w:val="00B54C41"/>
    <w:rsid w:val="00B551D7"/>
    <w:rsid w:val="00B57818"/>
    <w:rsid w:val="00B600F9"/>
    <w:rsid w:val="00B609A4"/>
    <w:rsid w:val="00B60D5D"/>
    <w:rsid w:val="00B6200B"/>
    <w:rsid w:val="00B63E08"/>
    <w:rsid w:val="00B63F77"/>
    <w:rsid w:val="00B64D5F"/>
    <w:rsid w:val="00B6613D"/>
    <w:rsid w:val="00B71975"/>
    <w:rsid w:val="00B734D4"/>
    <w:rsid w:val="00B73839"/>
    <w:rsid w:val="00B73C0E"/>
    <w:rsid w:val="00B75974"/>
    <w:rsid w:val="00B76AF4"/>
    <w:rsid w:val="00B76F2D"/>
    <w:rsid w:val="00B80D67"/>
    <w:rsid w:val="00B81A02"/>
    <w:rsid w:val="00B965BD"/>
    <w:rsid w:val="00B96AF8"/>
    <w:rsid w:val="00BA1AAC"/>
    <w:rsid w:val="00BA1D10"/>
    <w:rsid w:val="00BA3352"/>
    <w:rsid w:val="00BA7ED5"/>
    <w:rsid w:val="00BB091A"/>
    <w:rsid w:val="00BB0DF7"/>
    <w:rsid w:val="00BB57E6"/>
    <w:rsid w:val="00BB6859"/>
    <w:rsid w:val="00BB6CAF"/>
    <w:rsid w:val="00BC10B8"/>
    <w:rsid w:val="00BC13E4"/>
    <w:rsid w:val="00BC193E"/>
    <w:rsid w:val="00BC2D56"/>
    <w:rsid w:val="00BC2EDA"/>
    <w:rsid w:val="00BC5A5F"/>
    <w:rsid w:val="00BC611B"/>
    <w:rsid w:val="00BD3BAC"/>
    <w:rsid w:val="00BD672B"/>
    <w:rsid w:val="00BD7AF4"/>
    <w:rsid w:val="00BE0784"/>
    <w:rsid w:val="00BE0B4A"/>
    <w:rsid w:val="00BE170A"/>
    <w:rsid w:val="00BE1907"/>
    <w:rsid w:val="00BE6BC4"/>
    <w:rsid w:val="00BE6EC8"/>
    <w:rsid w:val="00BE7BDC"/>
    <w:rsid w:val="00BF0221"/>
    <w:rsid w:val="00BF22EC"/>
    <w:rsid w:val="00BF4702"/>
    <w:rsid w:val="00BF5230"/>
    <w:rsid w:val="00C009F3"/>
    <w:rsid w:val="00C00A2F"/>
    <w:rsid w:val="00C00C35"/>
    <w:rsid w:val="00C00DD6"/>
    <w:rsid w:val="00C0212E"/>
    <w:rsid w:val="00C0418C"/>
    <w:rsid w:val="00C049E7"/>
    <w:rsid w:val="00C04E6D"/>
    <w:rsid w:val="00C06F36"/>
    <w:rsid w:val="00C11BDA"/>
    <w:rsid w:val="00C11DBD"/>
    <w:rsid w:val="00C12228"/>
    <w:rsid w:val="00C12DAE"/>
    <w:rsid w:val="00C141B0"/>
    <w:rsid w:val="00C14B55"/>
    <w:rsid w:val="00C174A8"/>
    <w:rsid w:val="00C2090C"/>
    <w:rsid w:val="00C21D28"/>
    <w:rsid w:val="00C21D67"/>
    <w:rsid w:val="00C21EAE"/>
    <w:rsid w:val="00C26085"/>
    <w:rsid w:val="00C30277"/>
    <w:rsid w:val="00C31543"/>
    <w:rsid w:val="00C33AB9"/>
    <w:rsid w:val="00C36818"/>
    <w:rsid w:val="00C369A4"/>
    <w:rsid w:val="00C36C44"/>
    <w:rsid w:val="00C40DC6"/>
    <w:rsid w:val="00C414F2"/>
    <w:rsid w:val="00C44AA4"/>
    <w:rsid w:val="00C45110"/>
    <w:rsid w:val="00C4737D"/>
    <w:rsid w:val="00C474DB"/>
    <w:rsid w:val="00C53658"/>
    <w:rsid w:val="00C543BA"/>
    <w:rsid w:val="00C562CF"/>
    <w:rsid w:val="00C574D9"/>
    <w:rsid w:val="00C61978"/>
    <w:rsid w:val="00C6225C"/>
    <w:rsid w:val="00C62507"/>
    <w:rsid w:val="00C65F8E"/>
    <w:rsid w:val="00C66EA5"/>
    <w:rsid w:val="00C711AF"/>
    <w:rsid w:val="00C75E7E"/>
    <w:rsid w:val="00C76C74"/>
    <w:rsid w:val="00C80D06"/>
    <w:rsid w:val="00C82E83"/>
    <w:rsid w:val="00C83756"/>
    <w:rsid w:val="00C9045A"/>
    <w:rsid w:val="00C94347"/>
    <w:rsid w:val="00C9463E"/>
    <w:rsid w:val="00C97839"/>
    <w:rsid w:val="00CA3A7D"/>
    <w:rsid w:val="00CB008D"/>
    <w:rsid w:val="00CB3E89"/>
    <w:rsid w:val="00CB6C85"/>
    <w:rsid w:val="00CB6D6E"/>
    <w:rsid w:val="00CB7C50"/>
    <w:rsid w:val="00CC5BC9"/>
    <w:rsid w:val="00CC5F6F"/>
    <w:rsid w:val="00CC68D8"/>
    <w:rsid w:val="00CC7108"/>
    <w:rsid w:val="00CC7AD4"/>
    <w:rsid w:val="00CD1F46"/>
    <w:rsid w:val="00CD3B3F"/>
    <w:rsid w:val="00CD5BD9"/>
    <w:rsid w:val="00CD7F3F"/>
    <w:rsid w:val="00CE08AF"/>
    <w:rsid w:val="00CE0962"/>
    <w:rsid w:val="00CE0EF5"/>
    <w:rsid w:val="00CE2B9A"/>
    <w:rsid w:val="00CE73B3"/>
    <w:rsid w:val="00CF2E60"/>
    <w:rsid w:val="00CF6317"/>
    <w:rsid w:val="00D01867"/>
    <w:rsid w:val="00D01C41"/>
    <w:rsid w:val="00D03328"/>
    <w:rsid w:val="00D04270"/>
    <w:rsid w:val="00D048AC"/>
    <w:rsid w:val="00D116A6"/>
    <w:rsid w:val="00D12357"/>
    <w:rsid w:val="00D16F2C"/>
    <w:rsid w:val="00D25D2A"/>
    <w:rsid w:val="00D270B6"/>
    <w:rsid w:val="00D30D5C"/>
    <w:rsid w:val="00D3205E"/>
    <w:rsid w:val="00D3251C"/>
    <w:rsid w:val="00D34E3A"/>
    <w:rsid w:val="00D379FE"/>
    <w:rsid w:val="00D37C4D"/>
    <w:rsid w:val="00D4118D"/>
    <w:rsid w:val="00D42ADD"/>
    <w:rsid w:val="00D431EF"/>
    <w:rsid w:val="00D4529E"/>
    <w:rsid w:val="00D47E09"/>
    <w:rsid w:val="00D502E6"/>
    <w:rsid w:val="00D50E9F"/>
    <w:rsid w:val="00D53DC6"/>
    <w:rsid w:val="00D54F9B"/>
    <w:rsid w:val="00D56793"/>
    <w:rsid w:val="00D572D1"/>
    <w:rsid w:val="00D57E87"/>
    <w:rsid w:val="00D61E18"/>
    <w:rsid w:val="00D67595"/>
    <w:rsid w:val="00D7447B"/>
    <w:rsid w:val="00D75448"/>
    <w:rsid w:val="00D757DF"/>
    <w:rsid w:val="00D76577"/>
    <w:rsid w:val="00D86108"/>
    <w:rsid w:val="00D868A3"/>
    <w:rsid w:val="00D86D1F"/>
    <w:rsid w:val="00D90E26"/>
    <w:rsid w:val="00D91EF8"/>
    <w:rsid w:val="00D935CD"/>
    <w:rsid w:val="00DA1799"/>
    <w:rsid w:val="00DA2108"/>
    <w:rsid w:val="00DA6512"/>
    <w:rsid w:val="00DA67A9"/>
    <w:rsid w:val="00DA742F"/>
    <w:rsid w:val="00DA7CAF"/>
    <w:rsid w:val="00DB0F5E"/>
    <w:rsid w:val="00DB1709"/>
    <w:rsid w:val="00DB39CD"/>
    <w:rsid w:val="00DB5E5C"/>
    <w:rsid w:val="00DC4DE0"/>
    <w:rsid w:val="00DC5A55"/>
    <w:rsid w:val="00DC6EC8"/>
    <w:rsid w:val="00DC7ED3"/>
    <w:rsid w:val="00DD4C0F"/>
    <w:rsid w:val="00DD5729"/>
    <w:rsid w:val="00DD73B0"/>
    <w:rsid w:val="00DE0FA6"/>
    <w:rsid w:val="00DE1081"/>
    <w:rsid w:val="00DE18EC"/>
    <w:rsid w:val="00DE2695"/>
    <w:rsid w:val="00DE35CD"/>
    <w:rsid w:val="00DE421F"/>
    <w:rsid w:val="00DE4791"/>
    <w:rsid w:val="00DE7B8F"/>
    <w:rsid w:val="00DF0FE6"/>
    <w:rsid w:val="00DF1976"/>
    <w:rsid w:val="00DF657E"/>
    <w:rsid w:val="00E0108E"/>
    <w:rsid w:val="00E012E7"/>
    <w:rsid w:val="00E04882"/>
    <w:rsid w:val="00E12F8D"/>
    <w:rsid w:val="00E13C79"/>
    <w:rsid w:val="00E151EE"/>
    <w:rsid w:val="00E15B38"/>
    <w:rsid w:val="00E169C4"/>
    <w:rsid w:val="00E20591"/>
    <w:rsid w:val="00E21450"/>
    <w:rsid w:val="00E240C5"/>
    <w:rsid w:val="00E25027"/>
    <w:rsid w:val="00E3054A"/>
    <w:rsid w:val="00E3358F"/>
    <w:rsid w:val="00E3614E"/>
    <w:rsid w:val="00E40D8A"/>
    <w:rsid w:val="00E44DEE"/>
    <w:rsid w:val="00E46073"/>
    <w:rsid w:val="00E5080B"/>
    <w:rsid w:val="00E51455"/>
    <w:rsid w:val="00E5147A"/>
    <w:rsid w:val="00E579BF"/>
    <w:rsid w:val="00E61E31"/>
    <w:rsid w:val="00E661F3"/>
    <w:rsid w:val="00E73835"/>
    <w:rsid w:val="00E75CF3"/>
    <w:rsid w:val="00E773BD"/>
    <w:rsid w:val="00E778D4"/>
    <w:rsid w:val="00E836AD"/>
    <w:rsid w:val="00E84763"/>
    <w:rsid w:val="00E924DF"/>
    <w:rsid w:val="00E9322C"/>
    <w:rsid w:val="00E93C06"/>
    <w:rsid w:val="00E942CE"/>
    <w:rsid w:val="00E94731"/>
    <w:rsid w:val="00E97D07"/>
    <w:rsid w:val="00EA15D3"/>
    <w:rsid w:val="00EA2887"/>
    <w:rsid w:val="00EA3DC3"/>
    <w:rsid w:val="00EB29DB"/>
    <w:rsid w:val="00EB5405"/>
    <w:rsid w:val="00EB6ABA"/>
    <w:rsid w:val="00EB793A"/>
    <w:rsid w:val="00EB7AC7"/>
    <w:rsid w:val="00EB7B5F"/>
    <w:rsid w:val="00EC0B44"/>
    <w:rsid w:val="00EC3438"/>
    <w:rsid w:val="00EC591B"/>
    <w:rsid w:val="00EC6E1B"/>
    <w:rsid w:val="00EC751E"/>
    <w:rsid w:val="00ED2298"/>
    <w:rsid w:val="00ED365A"/>
    <w:rsid w:val="00ED4098"/>
    <w:rsid w:val="00ED4E37"/>
    <w:rsid w:val="00ED6030"/>
    <w:rsid w:val="00EE492F"/>
    <w:rsid w:val="00EE4CEA"/>
    <w:rsid w:val="00EE598F"/>
    <w:rsid w:val="00EE5A8E"/>
    <w:rsid w:val="00EF5366"/>
    <w:rsid w:val="00EF6CF5"/>
    <w:rsid w:val="00EF74BD"/>
    <w:rsid w:val="00F03DD4"/>
    <w:rsid w:val="00F04A75"/>
    <w:rsid w:val="00F0692C"/>
    <w:rsid w:val="00F0792F"/>
    <w:rsid w:val="00F1451F"/>
    <w:rsid w:val="00F16F6E"/>
    <w:rsid w:val="00F20353"/>
    <w:rsid w:val="00F20622"/>
    <w:rsid w:val="00F24187"/>
    <w:rsid w:val="00F250B7"/>
    <w:rsid w:val="00F31A40"/>
    <w:rsid w:val="00F3745D"/>
    <w:rsid w:val="00F405FB"/>
    <w:rsid w:val="00F41174"/>
    <w:rsid w:val="00F41FFE"/>
    <w:rsid w:val="00F446D9"/>
    <w:rsid w:val="00F45AA6"/>
    <w:rsid w:val="00F46D6A"/>
    <w:rsid w:val="00F540B4"/>
    <w:rsid w:val="00F546A2"/>
    <w:rsid w:val="00F55F17"/>
    <w:rsid w:val="00F56885"/>
    <w:rsid w:val="00F615A6"/>
    <w:rsid w:val="00F615EB"/>
    <w:rsid w:val="00F63801"/>
    <w:rsid w:val="00F66E2A"/>
    <w:rsid w:val="00F71E6F"/>
    <w:rsid w:val="00F762CF"/>
    <w:rsid w:val="00F80302"/>
    <w:rsid w:val="00F829DE"/>
    <w:rsid w:val="00F82AA8"/>
    <w:rsid w:val="00F90686"/>
    <w:rsid w:val="00F93A16"/>
    <w:rsid w:val="00F942F8"/>
    <w:rsid w:val="00F9765D"/>
    <w:rsid w:val="00FA7747"/>
    <w:rsid w:val="00FB2179"/>
    <w:rsid w:val="00FB279F"/>
    <w:rsid w:val="00FB2E38"/>
    <w:rsid w:val="00FB4C86"/>
    <w:rsid w:val="00FB6677"/>
    <w:rsid w:val="00FB6DD6"/>
    <w:rsid w:val="00FB75A0"/>
    <w:rsid w:val="00FC15DF"/>
    <w:rsid w:val="00FC1796"/>
    <w:rsid w:val="00FC375A"/>
    <w:rsid w:val="00FC44FF"/>
    <w:rsid w:val="00FC7B6E"/>
    <w:rsid w:val="00FD117B"/>
    <w:rsid w:val="00FD4C2D"/>
    <w:rsid w:val="00FD5155"/>
    <w:rsid w:val="00FD5252"/>
    <w:rsid w:val="00FD7713"/>
    <w:rsid w:val="00FD7DD5"/>
    <w:rsid w:val="00FE0381"/>
    <w:rsid w:val="00FE2544"/>
    <w:rsid w:val="00FE53CE"/>
    <w:rsid w:val="00FF0025"/>
    <w:rsid w:val="00FF21D5"/>
    <w:rsid w:val="00FF293E"/>
    <w:rsid w:val="00FF424A"/>
    <w:rsid w:val="00FF6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CBA3912"/>
  <w15:docId w15:val="{0EBE77B4-6502-4A4E-B550-DE9B85E3B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/>
    <w:lsdException w:name="heading 3" w:uiPriority="0"/>
    <w:lsdException w:name="heading 4" w:uiPriority="0"/>
    <w:lsdException w:name="heading 5" w:uiPriority="0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EBF"/>
    <w:pPr>
      <w:suppressAutoHyphens/>
      <w:spacing w:line="100" w:lineRule="atLeast"/>
      <w:jc w:val="both"/>
    </w:pPr>
    <w:rPr>
      <w:rFonts w:ascii="Calibri" w:hAnsi="Calibri"/>
      <w:kern w:val="1"/>
      <w:sz w:val="22"/>
      <w:lang w:eastAsia="ar-SA"/>
    </w:rPr>
  </w:style>
  <w:style w:type="paragraph" w:styleId="Heading1">
    <w:name w:val="heading 1"/>
    <w:aliases w:val="I. Nagłówek"/>
    <w:basedOn w:val="Normal"/>
    <w:next w:val="1Rozdzia"/>
    <w:qFormat/>
    <w:rsid w:val="00B6200B"/>
    <w:pPr>
      <w:keepNext/>
      <w:keepLines/>
      <w:numPr>
        <w:numId w:val="42"/>
      </w:numPr>
      <w:spacing w:line="360" w:lineRule="auto"/>
      <w:jc w:val="center"/>
      <w:outlineLvl w:val="0"/>
    </w:pPr>
    <w:rPr>
      <w:rFonts w:cs="font411"/>
      <w:b/>
      <w:bCs/>
      <w:sz w:val="32"/>
      <w:szCs w:val="28"/>
    </w:rPr>
  </w:style>
  <w:style w:type="paragraph" w:styleId="Heading2">
    <w:name w:val="heading 2"/>
    <w:basedOn w:val="Normal"/>
    <w:next w:val="BodyText"/>
    <w:rsid w:val="00485167"/>
    <w:pPr>
      <w:keepNext/>
      <w:keepLines/>
      <w:numPr>
        <w:ilvl w:val="1"/>
        <w:numId w:val="42"/>
      </w:numPr>
      <w:spacing w:line="240" w:lineRule="auto"/>
      <w:jc w:val="center"/>
      <w:outlineLvl w:val="1"/>
    </w:pPr>
    <w:rPr>
      <w:rFonts w:cs="font411"/>
      <w:b/>
      <w:bCs/>
      <w:sz w:val="28"/>
      <w:szCs w:val="26"/>
    </w:rPr>
  </w:style>
  <w:style w:type="paragraph" w:styleId="Heading3">
    <w:name w:val="heading 3"/>
    <w:basedOn w:val="Normal"/>
    <w:next w:val="BodyText"/>
    <w:rsid w:val="00527E6C"/>
    <w:pPr>
      <w:keepNext/>
      <w:numPr>
        <w:ilvl w:val="2"/>
        <w:numId w:val="42"/>
      </w:numPr>
      <w:tabs>
        <w:tab w:val="left" w:pos="567"/>
      </w:tabs>
      <w:spacing w:before="240" w:after="120" w:line="360" w:lineRule="auto"/>
      <w:outlineLvl w:val="2"/>
    </w:pPr>
    <w:rPr>
      <w:b/>
      <w:bCs/>
    </w:rPr>
  </w:style>
  <w:style w:type="paragraph" w:styleId="Heading4">
    <w:name w:val="heading 4"/>
    <w:basedOn w:val="Normal"/>
    <w:next w:val="BodyText"/>
    <w:rsid w:val="00527E6C"/>
    <w:pPr>
      <w:keepNext/>
      <w:numPr>
        <w:ilvl w:val="3"/>
        <w:numId w:val="42"/>
      </w:numPr>
      <w:outlineLvl w:val="3"/>
    </w:pPr>
    <w:rPr>
      <w:sz w:val="24"/>
      <w:szCs w:val="24"/>
      <w:u w:val="single"/>
    </w:rPr>
  </w:style>
  <w:style w:type="paragraph" w:styleId="Heading5">
    <w:name w:val="heading 5"/>
    <w:basedOn w:val="Normal"/>
    <w:next w:val="BodyText"/>
    <w:rsid w:val="00527E6C"/>
    <w:pPr>
      <w:keepNext/>
      <w:keepLines/>
      <w:numPr>
        <w:ilvl w:val="4"/>
        <w:numId w:val="42"/>
      </w:numPr>
      <w:spacing w:before="200"/>
      <w:outlineLvl w:val="4"/>
    </w:pPr>
    <w:rPr>
      <w:rFonts w:ascii="Cambria" w:hAnsi="Cambria" w:cs="font411"/>
      <w:color w:val="243F60"/>
    </w:rPr>
  </w:style>
  <w:style w:type="paragraph" w:styleId="Heading6">
    <w:name w:val="heading 6"/>
    <w:basedOn w:val="Normal"/>
    <w:next w:val="BodyText"/>
    <w:rsid w:val="00527E6C"/>
    <w:pPr>
      <w:keepNext/>
      <w:numPr>
        <w:ilvl w:val="5"/>
        <w:numId w:val="42"/>
      </w:numPr>
      <w:outlineLvl w:val="5"/>
    </w:pPr>
    <w:rPr>
      <w:sz w:val="24"/>
      <w:szCs w:val="24"/>
      <w:u w:val="single"/>
    </w:rPr>
  </w:style>
  <w:style w:type="paragraph" w:styleId="Heading7">
    <w:name w:val="heading 7"/>
    <w:basedOn w:val="Normal"/>
    <w:next w:val="BodyText"/>
    <w:rsid w:val="00527E6C"/>
    <w:pPr>
      <w:keepNext/>
      <w:numPr>
        <w:ilvl w:val="6"/>
        <w:numId w:val="42"/>
      </w:numPr>
      <w:spacing w:before="120" w:line="360" w:lineRule="auto"/>
      <w:jc w:val="center"/>
      <w:outlineLvl w:val="6"/>
    </w:pPr>
    <w:rPr>
      <w:sz w:val="24"/>
      <w:szCs w:val="24"/>
    </w:rPr>
  </w:style>
  <w:style w:type="paragraph" w:styleId="Heading8">
    <w:name w:val="heading 8"/>
    <w:basedOn w:val="Normal"/>
    <w:next w:val="BodyText"/>
    <w:rsid w:val="00527E6C"/>
    <w:pPr>
      <w:keepNext/>
      <w:numPr>
        <w:ilvl w:val="7"/>
        <w:numId w:val="42"/>
      </w:numPr>
      <w:spacing w:line="320" w:lineRule="exact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BodyText"/>
    <w:rsid w:val="00527E6C"/>
    <w:pPr>
      <w:keepNext/>
      <w:numPr>
        <w:ilvl w:val="8"/>
        <w:numId w:val="42"/>
      </w:numPr>
      <w:outlineLvl w:val="8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omylnaczcionkaakapitu1">
    <w:name w:val="Domyślna czcionka akapitu1"/>
    <w:rsid w:val="00527E6C"/>
  </w:style>
  <w:style w:type="character" w:customStyle="1" w:styleId="NagwekZnak">
    <w:name w:val="Nagłówek Znak"/>
    <w:basedOn w:val="Domylnaczcionkaakapitu1"/>
    <w:uiPriority w:val="99"/>
    <w:rsid w:val="00527E6C"/>
  </w:style>
  <w:style w:type="character" w:customStyle="1" w:styleId="StopkaZnak">
    <w:name w:val="Stopka Znak"/>
    <w:basedOn w:val="Domylnaczcionkaakapitu1"/>
    <w:uiPriority w:val="99"/>
    <w:rsid w:val="00527E6C"/>
  </w:style>
  <w:style w:type="character" w:customStyle="1" w:styleId="TekstdymkaZnak">
    <w:name w:val="Tekst dymka Znak"/>
    <w:rsid w:val="00527E6C"/>
    <w:rPr>
      <w:rFonts w:ascii="Tahoma" w:hAnsi="Tahoma" w:cs="Tahoma"/>
      <w:sz w:val="16"/>
      <w:szCs w:val="16"/>
    </w:rPr>
  </w:style>
  <w:style w:type="character" w:customStyle="1" w:styleId="Nagwek8Znak">
    <w:name w:val="Nagłówek 8 Znak"/>
    <w:rsid w:val="00527E6C"/>
    <w:rPr>
      <w:rFonts w:ascii="Arial" w:eastAsia="Times New Roman" w:hAnsi="Arial" w:cs="Times New Roman"/>
      <w:b/>
      <w:kern w:val="1"/>
      <w:sz w:val="20"/>
      <w:szCs w:val="20"/>
    </w:rPr>
  </w:style>
  <w:style w:type="character" w:customStyle="1" w:styleId="TekstpodstawowyZnak">
    <w:name w:val="Tekst podstawowy Znak"/>
    <w:rsid w:val="00527E6C"/>
    <w:rPr>
      <w:rFonts w:cs="font411"/>
    </w:rPr>
  </w:style>
  <w:style w:type="character" w:customStyle="1" w:styleId="Nagwek5Znak">
    <w:name w:val="Nagłówek 5 Znak"/>
    <w:rsid w:val="00527E6C"/>
    <w:rPr>
      <w:rFonts w:ascii="Cambria" w:hAnsi="Cambria" w:cs="font411"/>
      <w:color w:val="243F60"/>
    </w:rPr>
  </w:style>
  <w:style w:type="character" w:customStyle="1" w:styleId="Nagwek1Znak">
    <w:name w:val="Nagłówek 1 Znak"/>
    <w:rsid w:val="00527E6C"/>
    <w:rPr>
      <w:rFonts w:ascii="Cambria" w:hAnsi="Cambria" w:cs="font411"/>
      <w:b/>
      <w:bCs/>
      <w:color w:val="365F91"/>
      <w:sz w:val="28"/>
      <w:szCs w:val="28"/>
    </w:rPr>
  </w:style>
  <w:style w:type="character" w:customStyle="1" w:styleId="Nagwek2Znak">
    <w:name w:val="Nagłówek 2 Znak"/>
    <w:rsid w:val="00527E6C"/>
    <w:rPr>
      <w:rFonts w:ascii="Cambria" w:hAnsi="Cambria" w:cs="font411"/>
      <w:b/>
      <w:bCs/>
      <w:color w:val="4F81BD"/>
      <w:sz w:val="26"/>
      <w:szCs w:val="26"/>
    </w:rPr>
  </w:style>
  <w:style w:type="character" w:customStyle="1" w:styleId="TekstpodstawowywcityZnak">
    <w:name w:val="Tekst podstawowy wcięty Znak"/>
    <w:basedOn w:val="Domylnaczcionkaakapitu1"/>
    <w:rsid w:val="00527E6C"/>
  </w:style>
  <w:style w:type="character" w:customStyle="1" w:styleId="Tekstpodstawowywcity2Znak">
    <w:name w:val="Tekst podstawowy wcięty 2 Znak"/>
    <w:basedOn w:val="Domylnaczcionkaakapitu1"/>
    <w:rsid w:val="00527E6C"/>
  </w:style>
  <w:style w:type="character" w:customStyle="1" w:styleId="Nagwek3Znak">
    <w:name w:val="Nagłówek 3 Znak"/>
    <w:rsid w:val="00527E6C"/>
    <w:rPr>
      <w:rFonts w:ascii="Times New Roman" w:eastAsia="Times New Roman" w:hAnsi="Times New Roman" w:cs="Times New Roman"/>
      <w:b/>
      <w:bCs/>
    </w:rPr>
  </w:style>
  <w:style w:type="character" w:customStyle="1" w:styleId="Nagwek4Znak">
    <w:name w:val="Nagłówek 4 Znak"/>
    <w:rsid w:val="00527E6C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Nagwek6Znak">
    <w:name w:val="Nagłówek 6 Znak"/>
    <w:rsid w:val="00527E6C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Nagwek7Znak">
    <w:name w:val="Nagłówek 7 Znak"/>
    <w:rsid w:val="00527E6C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9Znak">
    <w:name w:val="Nagłówek 9 Znak"/>
    <w:rsid w:val="00527E6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ListLabel1">
    <w:name w:val="ListLabel 1"/>
    <w:rsid w:val="00527E6C"/>
    <w:rPr>
      <w:rFonts w:cs="OpenSymbol"/>
    </w:rPr>
  </w:style>
  <w:style w:type="character" w:customStyle="1" w:styleId="ListLabel2">
    <w:name w:val="ListLabel 2"/>
    <w:rsid w:val="00527E6C"/>
    <w:rPr>
      <w:rFonts w:cs="Arial"/>
      <w:sz w:val="16"/>
    </w:rPr>
  </w:style>
  <w:style w:type="character" w:customStyle="1" w:styleId="ListLabel3">
    <w:name w:val="ListLabel 3"/>
    <w:rsid w:val="00527E6C"/>
    <w:rPr>
      <w:rFonts w:cs="Courier New"/>
    </w:rPr>
  </w:style>
  <w:style w:type="character" w:customStyle="1" w:styleId="ListLabel4">
    <w:name w:val="ListLabel 4"/>
    <w:rsid w:val="00527E6C"/>
    <w:rPr>
      <w:rFonts w:cs="Arial"/>
      <w:b w:val="0"/>
      <w:bCs w:val="0"/>
      <w:i w:val="0"/>
      <w:iCs w:val="0"/>
      <w:caps w:val="0"/>
      <w:smallCaps w:val="0"/>
      <w:strike w:val="0"/>
      <w:dstrike w:val="0"/>
      <w:vanish w:val="0"/>
      <w:color w:val="00000A"/>
      <w:position w:val="0"/>
      <w:sz w:val="22"/>
      <w:vertAlign w:val="baseline"/>
    </w:rPr>
  </w:style>
  <w:style w:type="character" w:customStyle="1" w:styleId="ListLabel5">
    <w:name w:val="ListLabel 5"/>
    <w:rsid w:val="00527E6C"/>
    <w:rPr>
      <w:rFonts w:cs="Symbol"/>
    </w:rPr>
  </w:style>
  <w:style w:type="character" w:customStyle="1" w:styleId="ListLabel6">
    <w:name w:val="ListLabel 6"/>
    <w:rsid w:val="00527E6C"/>
    <w:rPr>
      <w:rFonts w:cs="Wingdings"/>
    </w:rPr>
  </w:style>
  <w:style w:type="paragraph" w:customStyle="1" w:styleId="Heading">
    <w:name w:val="Heading"/>
    <w:basedOn w:val="Normal"/>
    <w:next w:val="BodyText"/>
    <w:rsid w:val="00527E6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link w:val="BodyTextChar"/>
    <w:rsid w:val="00527E6C"/>
    <w:pPr>
      <w:spacing w:after="120"/>
    </w:pPr>
    <w:rPr>
      <w:rFonts w:cs="font411"/>
    </w:rPr>
  </w:style>
  <w:style w:type="paragraph" w:styleId="List">
    <w:name w:val="List"/>
    <w:basedOn w:val="BodyText"/>
    <w:rsid w:val="00527E6C"/>
    <w:rPr>
      <w:rFonts w:cs="Mangal"/>
    </w:rPr>
  </w:style>
  <w:style w:type="paragraph" w:customStyle="1" w:styleId="Legenda1">
    <w:name w:val="Legenda1"/>
    <w:basedOn w:val="Normal"/>
    <w:rsid w:val="00527E6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rsid w:val="00527E6C"/>
    <w:pPr>
      <w:suppressLineNumbers/>
    </w:pPr>
    <w:rPr>
      <w:rFonts w:cs="Mangal"/>
    </w:rPr>
  </w:style>
  <w:style w:type="paragraph" w:styleId="Header">
    <w:name w:val="header"/>
    <w:basedOn w:val="Normal"/>
    <w:uiPriority w:val="99"/>
    <w:rsid w:val="00527E6C"/>
    <w:pPr>
      <w:suppressLineNumbers/>
      <w:tabs>
        <w:tab w:val="center" w:pos="4536"/>
        <w:tab w:val="right" w:pos="9072"/>
      </w:tabs>
    </w:pPr>
  </w:style>
  <w:style w:type="paragraph" w:styleId="Footer">
    <w:name w:val="footer"/>
    <w:basedOn w:val="Normal"/>
    <w:uiPriority w:val="99"/>
    <w:rsid w:val="00527E6C"/>
    <w:pPr>
      <w:suppressLineNumbers/>
      <w:tabs>
        <w:tab w:val="center" w:pos="4536"/>
        <w:tab w:val="right" w:pos="9072"/>
      </w:tabs>
    </w:pPr>
  </w:style>
  <w:style w:type="paragraph" w:customStyle="1" w:styleId="Tekstdymka1">
    <w:name w:val="Tekst dymka1"/>
    <w:basedOn w:val="Normal"/>
    <w:rsid w:val="00527E6C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rsid w:val="00527E6C"/>
    <w:pPr>
      <w:suppressLineNumbers/>
    </w:pPr>
  </w:style>
  <w:style w:type="paragraph" w:styleId="BodyTextIndent">
    <w:name w:val="Body Text Indent"/>
    <w:basedOn w:val="Normal"/>
    <w:rsid w:val="00527E6C"/>
    <w:pPr>
      <w:widowControl w:val="0"/>
      <w:spacing w:line="288" w:lineRule="auto"/>
      <w:ind w:left="708"/>
    </w:pPr>
    <w:rPr>
      <w:rFonts w:ascii="Arial" w:hAnsi="Arial"/>
      <w:sz w:val="24"/>
    </w:rPr>
  </w:style>
  <w:style w:type="paragraph" w:customStyle="1" w:styleId="Akapitzlist1">
    <w:name w:val="Akapit z listą1"/>
    <w:basedOn w:val="Normal"/>
    <w:rsid w:val="00527E6C"/>
    <w:pPr>
      <w:ind w:left="720"/>
    </w:pPr>
  </w:style>
  <w:style w:type="paragraph" w:customStyle="1" w:styleId="Bezodstpw1">
    <w:name w:val="Bez odstępów1"/>
    <w:rsid w:val="00527E6C"/>
    <w:pPr>
      <w:suppressAutoHyphens/>
      <w:spacing w:line="100" w:lineRule="atLeast"/>
    </w:pPr>
    <w:rPr>
      <w:rFonts w:ascii="Calibri" w:eastAsia="SimSun" w:hAnsi="Calibri" w:cs="font411"/>
      <w:kern w:val="1"/>
      <w:sz w:val="22"/>
      <w:szCs w:val="22"/>
      <w:lang w:eastAsia="ar-SA"/>
    </w:rPr>
  </w:style>
  <w:style w:type="paragraph" w:customStyle="1" w:styleId="Tekstpodstawowywcity21">
    <w:name w:val="Tekst podstawowy wcięty 21"/>
    <w:basedOn w:val="Normal"/>
    <w:rsid w:val="00527E6C"/>
    <w:pPr>
      <w:spacing w:after="120" w:line="480" w:lineRule="auto"/>
      <w:ind w:left="283"/>
    </w:pPr>
  </w:style>
  <w:style w:type="paragraph" w:customStyle="1" w:styleId="TableHeading">
    <w:name w:val="Table Heading"/>
    <w:basedOn w:val="TableContents"/>
    <w:rsid w:val="00527E6C"/>
    <w:pPr>
      <w:jc w:val="center"/>
    </w:pPr>
    <w:rPr>
      <w:b/>
      <w:bCs/>
    </w:rPr>
  </w:style>
  <w:style w:type="character" w:styleId="Hyperlink">
    <w:name w:val="Hyperlink"/>
    <w:uiPriority w:val="99"/>
    <w:rsid w:val="0000402A"/>
    <w:rPr>
      <w:color w:val="0000FF"/>
      <w:u w:val="single"/>
    </w:rPr>
  </w:style>
  <w:style w:type="paragraph" w:customStyle="1" w:styleId="Tekstpodstawowy21">
    <w:name w:val="Tekst podstawowy 21"/>
    <w:basedOn w:val="Normal"/>
    <w:link w:val="Tekstpodstawowy21Znak"/>
    <w:rsid w:val="00C369A4"/>
    <w:pPr>
      <w:spacing w:line="240" w:lineRule="auto"/>
    </w:pPr>
    <w:rPr>
      <w:kern w:val="0"/>
      <w:sz w:val="28"/>
    </w:rPr>
  </w:style>
  <w:style w:type="paragraph" w:styleId="NormalWeb">
    <w:name w:val="Normal (Web)"/>
    <w:basedOn w:val="Normal"/>
    <w:uiPriority w:val="99"/>
    <w:rsid w:val="00C369A4"/>
    <w:pPr>
      <w:spacing w:before="100" w:after="100" w:line="240" w:lineRule="auto"/>
    </w:pPr>
    <w:rPr>
      <w:kern w:val="0"/>
    </w:rPr>
  </w:style>
  <w:style w:type="paragraph" w:customStyle="1" w:styleId="text-center">
    <w:name w:val="text-center"/>
    <w:basedOn w:val="Normal"/>
    <w:rsid w:val="00C369A4"/>
    <w:pPr>
      <w:suppressAutoHyphens w:val="0"/>
      <w:spacing w:before="100" w:beforeAutospacing="1" w:after="100" w:afterAutospacing="1" w:line="240" w:lineRule="auto"/>
    </w:pPr>
    <w:rPr>
      <w:kern w:val="0"/>
      <w:sz w:val="24"/>
      <w:szCs w:val="24"/>
      <w:lang w:eastAsia="pl-PL"/>
    </w:rPr>
  </w:style>
  <w:style w:type="paragraph" w:customStyle="1" w:styleId="text-justify">
    <w:name w:val="text-justify"/>
    <w:basedOn w:val="Normal"/>
    <w:rsid w:val="00C369A4"/>
    <w:pPr>
      <w:suppressAutoHyphens w:val="0"/>
      <w:spacing w:before="100" w:beforeAutospacing="1" w:after="100" w:afterAutospacing="1" w:line="240" w:lineRule="auto"/>
    </w:pPr>
    <w:rPr>
      <w:kern w:val="0"/>
      <w:sz w:val="24"/>
      <w:szCs w:val="24"/>
      <w:lang w:eastAsia="pl-PL"/>
    </w:rPr>
  </w:style>
  <w:style w:type="paragraph" w:styleId="ListParagraph">
    <w:name w:val="List Paragraph"/>
    <w:basedOn w:val="Normal"/>
    <w:link w:val="ListParagraphChar"/>
    <w:uiPriority w:val="34"/>
    <w:rsid w:val="00C369A4"/>
    <w:pPr>
      <w:suppressAutoHyphens w:val="0"/>
      <w:spacing w:after="200" w:line="276" w:lineRule="auto"/>
      <w:ind w:left="720"/>
      <w:contextualSpacing/>
    </w:pPr>
    <w:rPr>
      <w:rFonts w:eastAsia="Calibri"/>
      <w:kern w:val="0"/>
      <w:szCs w:val="22"/>
      <w:lang w:eastAsia="en-US"/>
    </w:rPr>
  </w:style>
  <w:style w:type="table" w:styleId="TableGrid">
    <w:name w:val="Table Grid"/>
    <w:basedOn w:val="TableNormal"/>
    <w:uiPriority w:val="59"/>
    <w:rsid w:val="007602A4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rsid w:val="00DA2108"/>
    <w:rPr>
      <w:rFonts w:ascii="Calibri" w:hAnsi="Calibri"/>
      <w:b/>
      <w:bCs/>
      <w:sz w:val="22"/>
    </w:rPr>
  </w:style>
  <w:style w:type="paragraph" w:customStyle="1" w:styleId="Standard">
    <w:name w:val="Standard"/>
    <w:rsid w:val="0079100D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5C2F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05C2F"/>
    <w:rPr>
      <w:rFonts w:ascii="Tahoma" w:hAnsi="Tahoma" w:cs="Tahoma"/>
      <w:kern w:val="1"/>
      <w:sz w:val="16"/>
      <w:szCs w:val="16"/>
      <w:lang w:eastAsia="ar-SA"/>
    </w:rPr>
  </w:style>
  <w:style w:type="character" w:customStyle="1" w:styleId="apple-converted-space">
    <w:name w:val="apple-converted-space"/>
    <w:rsid w:val="008C271E"/>
  </w:style>
  <w:style w:type="character" w:styleId="FollowedHyperlink">
    <w:name w:val="FollowedHyperlink"/>
    <w:uiPriority w:val="99"/>
    <w:semiHidden/>
    <w:unhideWhenUsed/>
    <w:rsid w:val="004943EF"/>
    <w:rPr>
      <w:color w:val="800080"/>
      <w:u w:val="single"/>
    </w:rPr>
  </w:style>
  <w:style w:type="character" w:customStyle="1" w:styleId="st">
    <w:name w:val="st"/>
    <w:rsid w:val="004943EF"/>
  </w:style>
  <w:style w:type="paragraph" w:styleId="BodyTextIndent3">
    <w:name w:val="Body Text Indent 3"/>
    <w:basedOn w:val="Normal"/>
    <w:link w:val="BodyTextIndent3Char"/>
    <w:uiPriority w:val="99"/>
    <w:unhideWhenUsed/>
    <w:rsid w:val="007F019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rsid w:val="007F019C"/>
    <w:rPr>
      <w:kern w:val="1"/>
      <w:sz w:val="16"/>
      <w:szCs w:val="16"/>
      <w:lang w:eastAsia="ar-SA"/>
    </w:rPr>
  </w:style>
  <w:style w:type="character" w:customStyle="1" w:styleId="xbe">
    <w:name w:val="_xbe"/>
    <w:basedOn w:val="DefaultParagraphFont"/>
    <w:rsid w:val="00CD3B3F"/>
  </w:style>
  <w:style w:type="paragraph" w:customStyle="1" w:styleId="Tekstpodstawowywcity210">
    <w:name w:val="Tekst podstawowy wcięty 21"/>
    <w:basedOn w:val="Normal"/>
    <w:rsid w:val="001A62A7"/>
    <w:pPr>
      <w:widowControl w:val="0"/>
      <w:tabs>
        <w:tab w:val="left" w:pos="545"/>
      </w:tabs>
      <w:autoSpaceDE w:val="0"/>
      <w:spacing w:line="240" w:lineRule="auto"/>
      <w:ind w:left="284"/>
    </w:pPr>
    <w:rPr>
      <w:color w:val="000000"/>
      <w:szCs w:val="22"/>
      <w:lang w:eastAsia="hi-IN" w:bidi="hi-IN"/>
    </w:rPr>
  </w:style>
  <w:style w:type="paragraph" w:customStyle="1" w:styleId="up">
    <w:name w:val="up"/>
    <w:basedOn w:val="Normal"/>
    <w:rsid w:val="00174C94"/>
    <w:pPr>
      <w:suppressAutoHyphens w:val="0"/>
      <w:spacing w:before="100" w:beforeAutospacing="1" w:after="100" w:afterAutospacing="1" w:line="240" w:lineRule="auto"/>
    </w:pPr>
    <w:rPr>
      <w:kern w:val="0"/>
      <w:sz w:val="24"/>
      <w:szCs w:val="24"/>
      <w:lang w:eastAsia="pl-PL"/>
    </w:rPr>
  </w:style>
  <w:style w:type="paragraph" w:styleId="Title">
    <w:name w:val="Title"/>
    <w:aliases w:val="Podytuł"/>
    <w:basedOn w:val="Normal"/>
    <w:link w:val="TitleChar"/>
    <w:rsid w:val="00A22B73"/>
    <w:pPr>
      <w:suppressAutoHyphens w:val="0"/>
      <w:spacing w:line="360" w:lineRule="auto"/>
    </w:pPr>
    <w:rPr>
      <w:b/>
      <w:bCs/>
      <w:kern w:val="0"/>
      <w:sz w:val="24"/>
      <w:szCs w:val="24"/>
      <w:lang w:eastAsia="pl-PL"/>
    </w:rPr>
  </w:style>
  <w:style w:type="character" w:customStyle="1" w:styleId="TitleChar">
    <w:name w:val="Title Char"/>
    <w:aliases w:val="Podytuł Char"/>
    <w:link w:val="Title"/>
    <w:rsid w:val="00A22B73"/>
    <w:rPr>
      <w:rFonts w:ascii="Calibri" w:hAnsi="Calibri"/>
      <w:b/>
      <w:bCs/>
      <w:sz w:val="24"/>
      <w:szCs w:val="24"/>
    </w:rPr>
  </w:style>
  <w:style w:type="paragraph" w:styleId="Subtitle">
    <w:name w:val="Subtitle"/>
    <w:basedOn w:val="Normal"/>
    <w:next w:val="Normal"/>
    <w:link w:val="SubtitleChar"/>
    <w:rsid w:val="00A22B73"/>
    <w:pPr>
      <w:suppressAutoHyphens w:val="0"/>
      <w:spacing w:line="360" w:lineRule="auto"/>
    </w:pPr>
    <w:rPr>
      <w:b/>
      <w:bCs/>
      <w:kern w:val="0"/>
      <w:sz w:val="24"/>
      <w:szCs w:val="24"/>
      <w:lang w:eastAsia="pl-PL"/>
    </w:rPr>
  </w:style>
  <w:style w:type="character" w:customStyle="1" w:styleId="SubtitleChar">
    <w:name w:val="Subtitle Char"/>
    <w:link w:val="Subtitle"/>
    <w:rsid w:val="00A22B73"/>
    <w:rPr>
      <w:rFonts w:ascii="Calibri" w:hAnsi="Calibri"/>
      <w:b/>
      <w:bCs/>
      <w:sz w:val="24"/>
      <w:szCs w:val="24"/>
    </w:rPr>
  </w:style>
  <w:style w:type="paragraph" w:styleId="NoSpacing">
    <w:name w:val="No Spacing"/>
    <w:link w:val="NoSpacingChar"/>
    <w:uiPriority w:val="1"/>
    <w:rsid w:val="00225818"/>
    <w:rPr>
      <w:rFonts w:ascii="Calibri" w:eastAsia="Calibri" w:hAnsi="Calibri"/>
      <w:sz w:val="22"/>
      <w:szCs w:val="22"/>
      <w:lang w:val="de-AT" w:eastAsia="en-US"/>
    </w:rPr>
  </w:style>
  <w:style w:type="character" w:customStyle="1" w:styleId="NoSpacingChar">
    <w:name w:val="No Spacing Char"/>
    <w:link w:val="NoSpacing"/>
    <w:uiPriority w:val="1"/>
    <w:rsid w:val="00225818"/>
    <w:rPr>
      <w:rFonts w:ascii="Calibri" w:eastAsia="Calibri" w:hAnsi="Calibri"/>
      <w:sz w:val="22"/>
      <w:szCs w:val="22"/>
      <w:lang w:val="de-AT" w:eastAsia="en-US"/>
    </w:rPr>
  </w:style>
  <w:style w:type="paragraph" w:customStyle="1" w:styleId="Faxtext">
    <w:name w:val="Faxtext"/>
    <w:basedOn w:val="Normal"/>
    <w:rsid w:val="00D572D1"/>
    <w:pPr>
      <w:suppressAutoHyphens w:val="0"/>
      <w:spacing w:line="240" w:lineRule="auto"/>
    </w:pPr>
    <w:rPr>
      <w:rFonts w:ascii="Arial" w:hAnsi="Arial"/>
      <w:kern w:val="0"/>
      <w:lang w:val="de-DE" w:eastAsia="pl-PL"/>
    </w:rPr>
  </w:style>
  <w:style w:type="character" w:customStyle="1" w:styleId="ListParagraphChar">
    <w:name w:val="List Paragraph Char"/>
    <w:link w:val="ListParagraph"/>
    <w:uiPriority w:val="34"/>
    <w:locked/>
    <w:rsid w:val="005F0AB2"/>
    <w:rPr>
      <w:rFonts w:ascii="Calibri" w:eastAsia="Calibri" w:hAnsi="Calibri"/>
      <w:sz w:val="22"/>
      <w:szCs w:val="22"/>
      <w:lang w:eastAsia="en-US"/>
    </w:rPr>
  </w:style>
  <w:style w:type="paragraph" w:customStyle="1" w:styleId="tabelka">
    <w:name w:val="tabelka"/>
    <w:basedOn w:val="Normal"/>
    <w:link w:val="tabelkaZnak"/>
    <w:rsid w:val="0052665E"/>
    <w:pPr>
      <w:spacing w:line="240" w:lineRule="auto"/>
      <w:ind w:hanging="12"/>
    </w:pPr>
    <w:rPr>
      <w:rFonts w:cs="Calibri"/>
      <w:sz w:val="16"/>
      <w:szCs w:val="16"/>
    </w:rPr>
  </w:style>
  <w:style w:type="paragraph" w:customStyle="1" w:styleId="PUNKT1">
    <w:name w:val="PUNKT 1"/>
    <w:basedOn w:val="Normal"/>
    <w:link w:val="PUNKT1Znak"/>
    <w:rsid w:val="00B207A7"/>
    <w:pPr>
      <w:numPr>
        <w:numId w:val="41"/>
      </w:numPr>
    </w:pPr>
    <w:rPr>
      <w:rFonts w:cs="Calibri"/>
      <w:b/>
      <w:szCs w:val="24"/>
    </w:rPr>
  </w:style>
  <w:style w:type="character" w:customStyle="1" w:styleId="tabelkaZnak">
    <w:name w:val="tabelka Znak"/>
    <w:link w:val="tabelka"/>
    <w:rsid w:val="0052665E"/>
    <w:rPr>
      <w:rFonts w:ascii="Calibri" w:hAnsi="Calibri" w:cs="Calibri"/>
      <w:kern w:val="1"/>
      <w:sz w:val="16"/>
      <w:szCs w:val="16"/>
      <w:lang w:eastAsia="ar-SA"/>
    </w:rPr>
  </w:style>
  <w:style w:type="paragraph" w:customStyle="1" w:styleId="PUNKT11">
    <w:name w:val="PUNKT 1.1"/>
    <w:basedOn w:val="Tekstpodstawowy21"/>
    <w:link w:val="PUNKT11Znak"/>
    <w:rsid w:val="0028673F"/>
    <w:rPr>
      <w:rFonts w:cs="Calibri"/>
      <w:b/>
      <w:sz w:val="24"/>
      <w:szCs w:val="24"/>
    </w:rPr>
  </w:style>
  <w:style w:type="character" w:customStyle="1" w:styleId="PUNKT1Znak">
    <w:name w:val="PUNKT 1 Znak"/>
    <w:link w:val="PUNKT1"/>
    <w:rsid w:val="00B207A7"/>
    <w:rPr>
      <w:rFonts w:ascii="Calibri" w:hAnsi="Calibri" w:cs="Calibri"/>
      <w:b/>
      <w:kern w:val="1"/>
      <w:sz w:val="22"/>
      <w:szCs w:val="24"/>
      <w:lang w:eastAsia="ar-SA"/>
    </w:rPr>
  </w:style>
  <w:style w:type="paragraph" w:customStyle="1" w:styleId="PUNKT111">
    <w:name w:val="PUNKT 1.1.1."/>
    <w:basedOn w:val="Normal"/>
    <w:link w:val="PUNKT111Znak"/>
    <w:rsid w:val="00237AE3"/>
    <w:pPr>
      <w:spacing w:line="240" w:lineRule="auto"/>
    </w:pPr>
    <w:rPr>
      <w:rFonts w:eastAsia="Arial" w:cs="Arial"/>
      <w:b/>
      <w:szCs w:val="24"/>
    </w:rPr>
  </w:style>
  <w:style w:type="character" w:customStyle="1" w:styleId="Tekstpodstawowy21Znak">
    <w:name w:val="Tekst podstawowy 21 Znak"/>
    <w:link w:val="Tekstpodstawowy21"/>
    <w:rsid w:val="0028673F"/>
    <w:rPr>
      <w:rFonts w:ascii="Calibri" w:hAnsi="Calibri"/>
      <w:sz w:val="28"/>
      <w:lang w:eastAsia="ar-SA"/>
    </w:rPr>
  </w:style>
  <w:style w:type="character" w:customStyle="1" w:styleId="PUNKT11Znak">
    <w:name w:val="PUNKT 1.1 Znak"/>
    <w:link w:val="PUNKT11"/>
    <w:rsid w:val="0028673F"/>
    <w:rPr>
      <w:rFonts w:ascii="Calibri" w:hAnsi="Calibri" w:cs="Calibri"/>
      <w:b/>
      <w:sz w:val="24"/>
      <w:szCs w:val="24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D04270"/>
    <w:pPr>
      <w:tabs>
        <w:tab w:val="left" w:pos="426"/>
        <w:tab w:val="right" w:leader="dot" w:pos="9063"/>
      </w:tabs>
      <w:jc w:val="right"/>
    </w:pPr>
    <w:rPr>
      <w:rFonts w:cs="Calibri"/>
      <w:caps/>
      <w:noProof/>
      <w:kern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5A56E4"/>
    <w:pPr>
      <w:numPr>
        <w:numId w:val="0"/>
      </w:numPr>
      <w:suppressAutoHyphens w:val="0"/>
      <w:spacing w:before="240" w:line="259" w:lineRule="auto"/>
      <w:jc w:val="left"/>
      <w:outlineLvl w:val="9"/>
    </w:pPr>
    <w:rPr>
      <w:rFonts w:ascii="Calibri Light" w:hAnsi="Calibri Light" w:cs="Times New Roman"/>
      <w:b w:val="0"/>
      <w:bCs w:val="0"/>
      <w:color w:val="2E74B5"/>
      <w:kern w:val="0"/>
      <w:szCs w:val="32"/>
      <w:lang w:eastAsia="pl-PL"/>
    </w:rPr>
  </w:style>
  <w:style w:type="character" w:customStyle="1" w:styleId="PUNKT111Znak">
    <w:name w:val="PUNKT 1.1.1. Znak"/>
    <w:link w:val="PUNKT111"/>
    <w:rsid w:val="00237AE3"/>
    <w:rPr>
      <w:rFonts w:ascii="Calibri" w:eastAsia="Arial" w:hAnsi="Calibri" w:cs="Arial"/>
      <w:b/>
      <w:kern w:val="1"/>
      <w:sz w:val="24"/>
      <w:szCs w:val="24"/>
      <w:lang w:eastAsia="ar-SA"/>
    </w:rPr>
  </w:style>
  <w:style w:type="paragraph" w:styleId="TOC2">
    <w:name w:val="toc 2"/>
    <w:basedOn w:val="Normal"/>
    <w:next w:val="Normal"/>
    <w:autoRedefine/>
    <w:uiPriority w:val="39"/>
    <w:unhideWhenUsed/>
    <w:rsid w:val="001808EB"/>
    <w:pPr>
      <w:tabs>
        <w:tab w:val="right" w:leader="dot" w:pos="9063"/>
      </w:tabs>
      <w:ind w:left="426"/>
    </w:pPr>
  </w:style>
  <w:style w:type="paragraph" w:customStyle="1" w:styleId="Tekstpodstawowywcity211">
    <w:name w:val="Tekst podstawowy wcięty 211"/>
    <w:basedOn w:val="Normal"/>
    <w:rsid w:val="000A0E33"/>
    <w:pPr>
      <w:widowControl w:val="0"/>
      <w:tabs>
        <w:tab w:val="left" w:pos="545"/>
      </w:tabs>
      <w:autoSpaceDE w:val="0"/>
      <w:spacing w:line="240" w:lineRule="auto"/>
      <w:ind w:left="284"/>
    </w:pPr>
    <w:rPr>
      <w:color w:val="000000"/>
      <w:szCs w:val="22"/>
      <w:lang w:eastAsia="hi-IN" w:bidi="hi-IN"/>
    </w:rPr>
  </w:style>
  <w:style w:type="character" w:customStyle="1" w:styleId="znormal1">
    <w:name w:val="z_normal1"/>
    <w:rsid w:val="000A0E33"/>
    <w:rPr>
      <w:rFonts w:ascii="Times New Roman" w:hAnsi="Times New Roman" w:cs="Times New Roman"/>
      <w:color w:val="000000"/>
      <w:spacing w:val="0"/>
      <w:w w:val="100"/>
      <w:sz w:val="22"/>
      <w:szCs w:val="14"/>
    </w:rPr>
  </w:style>
  <w:style w:type="character" w:styleId="BookTitle">
    <w:name w:val="Book Title"/>
    <w:aliases w:val="Jost nagłówek"/>
    <w:uiPriority w:val="33"/>
    <w:qFormat/>
    <w:rsid w:val="00501C6D"/>
    <w:rPr>
      <w:rFonts w:ascii="Jost* 400 Book" w:hAnsi="Jost* 400 Book"/>
      <w:b w:val="0"/>
      <w:bCs/>
      <w:i w:val="0"/>
      <w:iCs w:val="0"/>
      <w:spacing w:val="5"/>
      <w:sz w:val="20"/>
    </w:rPr>
  </w:style>
  <w:style w:type="character" w:customStyle="1" w:styleId="hgkelc">
    <w:name w:val="hgkelc"/>
    <w:basedOn w:val="DefaultParagraphFont"/>
    <w:rsid w:val="0000799D"/>
  </w:style>
  <w:style w:type="character" w:styleId="CommentReference">
    <w:name w:val="annotation reference"/>
    <w:uiPriority w:val="99"/>
    <w:semiHidden/>
    <w:unhideWhenUsed/>
    <w:rsid w:val="00066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6524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066524"/>
    <w:rPr>
      <w:rFonts w:ascii="Calibri" w:hAnsi="Calibri"/>
      <w:kern w:val="1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652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66524"/>
    <w:rPr>
      <w:rFonts w:ascii="Calibri" w:hAnsi="Calibri"/>
      <w:b/>
      <w:bCs/>
      <w:kern w:val="1"/>
      <w:lang w:eastAsia="ar-SA"/>
    </w:rPr>
  </w:style>
  <w:style w:type="character" w:styleId="UnresolvedMention">
    <w:name w:val="Unresolved Mention"/>
    <w:uiPriority w:val="99"/>
    <w:semiHidden/>
    <w:unhideWhenUsed/>
    <w:rsid w:val="001C08D2"/>
    <w:rPr>
      <w:color w:val="605E5C"/>
      <w:shd w:val="clear" w:color="auto" w:fill="E1DFDD"/>
    </w:rPr>
  </w:style>
  <w:style w:type="paragraph" w:customStyle="1" w:styleId="divparagraph">
    <w:name w:val="div.paragraph"/>
    <w:uiPriority w:val="99"/>
    <w:rsid w:val="00F41FFE"/>
    <w:pPr>
      <w:widowControl w:val="0"/>
      <w:autoSpaceDE w:val="0"/>
      <w:autoSpaceDN w:val="0"/>
      <w:adjustRightInd w:val="0"/>
      <w:spacing w:line="40" w:lineRule="atLeast"/>
    </w:pPr>
    <w:rPr>
      <w:rFonts w:ascii="Helvetica" w:hAnsi="Helvetica" w:cs="Helvetica"/>
      <w:color w:val="000000"/>
      <w:sz w:val="18"/>
      <w:szCs w:val="18"/>
    </w:rPr>
  </w:style>
  <w:style w:type="paragraph" w:customStyle="1" w:styleId="Styl1">
    <w:name w:val="Styl1"/>
    <w:basedOn w:val="Heading1"/>
    <w:link w:val="Styl1Znak"/>
    <w:rsid w:val="00301171"/>
    <w:rPr>
      <w:rFonts w:cs="Calibri"/>
    </w:rPr>
  </w:style>
  <w:style w:type="paragraph" w:customStyle="1" w:styleId="Styl2">
    <w:name w:val="Styl2"/>
    <w:basedOn w:val="PUNKT1"/>
    <w:link w:val="Styl2Znak"/>
    <w:rsid w:val="00301171"/>
    <w:pPr>
      <w:ind w:left="567" w:hanging="567"/>
    </w:pPr>
    <w:rPr>
      <w:rFonts w:eastAsia="Calibri"/>
    </w:rPr>
  </w:style>
  <w:style w:type="character" w:customStyle="1" w:styleId="Styl1Znak">
    <w:name w:val="Styl1 Znak"/>
    <w:link w:val="Styl1"/>
    <w:rsid w:val="00301171"/>
    <w:rPr>
      <w:rFonts w:ascii="Calibri" w:hAnsi="Calibri" w:cs="Calibri"/>
      <w:b/>
      <w:bCs/>
      <w:kern w:val="1"/>
      <w:sz w:val="32"/>
      <w:szCs w:val="28"/>
      <w:lang w:eastAsia="ar-SA"/>
    </w:rPr>
  </w:style>
  <w:style w:type="paragraph" w:customStyle="1" w:styleId="tre">
    <w:name w:val="treść"/>
    <w:basedOn w:val="BodyText"/>
    <w:link w:val="treZnak"/>
    <w:qFormat/>
    <w:rsid w:val="00B6200B"/>
    <w:pPr>
      <w:spacing w:line="240" w:lineRule="auto"/>
    </w:pPr>
  </w:style>
  <w:style w:type="character" w:customStyle="1" w:styleId="Styl2Znak">
    <w:name w:val="Styl2 Znak"/>
    <w:link w:val="Styl2"/>
    <w:rsid w:val="00301171"/>
    <w:rPr>
      <w:rFonts w:ascii="Calibri" w:eastAsia="Calibri" w:hAnsi="Calibri" w:cs="Calibri"/>
      <w:b/>
      <w:kern w:val="1"/>
      <w:sz w:val="22"/>
      <w:szCs w:val="24"/>
      <w:lang w:eastAsia="ar-SA"/>
    </w:rPr>
  </w:style>
  <w:style w:type="paragraph" w:customStyle="1" w:styleId="podrozdzia">
    <w:name w:val="podrozdział"/>
    <w:basedOn w:val="PUNKT1"/>
    <w:next w:val="tre"/>
    <w:link w:val="podrozdziaZnak"/>
    <w:rsid w:val="00301171"/>
  </w:style>
  <w:style w:type="character" w:customStyle="1" w:styleId="BodyTextChar">
    <w:name w:val="Body Text Char"/>
    <w:link w:val="BodyText"/>
    <w:rsid w:val="00301171"/>
    <w:rPr>
      <w:rFonts w:ascii="Calibri" w:hAnsi="Calibri" w:cs="font411"/>
      <w:kern w:val="1"/>
      <w:sz w:val="22"/>
      <w:lang w:eastAsia="ar-SA"/>
    </w:rPr>
  </w:style>
  <w:style w:type="character" w:customStyle="1" w:styleId="treZnak">
    <w:name w:val="treść Znak"/>
    <w:link w:val="tre"/>
    <w:rsid w:val="00B6200B"/>
    <w:rPr>
      <w:rFonts w:ascii="Calibri" w:hAnsi="Calibri" w:cs="font411"/>
      <w:kern w:val="1"/>
      <w:sz w:val="22"/>
      <w:lang w:eastAsia="ar-SA"/>
    </w:rPr>
  </w:style>
  <w:style w:type="paragraph" w:customStyle="1" w:styleId="rozdzia">
    <w:name w:val="rozdział"/>
    <w:basedOn w:val="Styl2"/>
    <w:next w:val="podrozdzia"/>
    <w:link w:val="rozdziaZnak"/>
    <w:rsid w:val="00F80302"/>
  </w:style>
  <w:style w:type="character" w:customStyle="1" w:styleId="podrozdziaZnak">
    <w:name w:val="podrozdział Znak"/>
    <w:basedOn w:val="PUNKT1Znak"/>
    <w:link w:val="podrozdzia"/>
    <w:rsid w:val="00301171"/>
    <w:rPr>
      <w:rFonts w:ascii="Calibri" w:hAnsi="Calibri" w:cs="Calibri"/>
      <w:b/>
      <w:kern w:val="1"/>
      <w:sz w:val="22"/>
      <w:szCs w:val="24"/>
      <w:lang w:eastAsia="ar-SA"/>
    </w:rPr>
  </w:style>
  <w:style w:type="paragraph" w:styleId="TOC3">
    <w:name w:val="toc 3"/>
    <w:basedOn w:val="Normal"/>
    <w:next w:val="Normal"/>
    <w:autoRedefine/>
    <w:uiPriority w:val="39"/>
    <w:unhideWhenUsed/>
    <w:rsid w:val="00F80302"/>
    <w:pPr>
      <w:suppressAutoHyphens w:val="0"/>
      <w:spacing w:after="100" w:line="259" w:lineRule="auto"/>
      <w:ind w:left="440"/>
      <w:jc w:val="left"/>
    </w:pPr>
    <w:rPr>
      <w:kern w:val="0"/>
      <w:szCs w:val="22"/>
      <w:lang w:eastAsia="pl-PL"/>
    </w:rPr>
  </w:style>
  <w:style w:type="character" w:customStyle="1" w:styleId="rozdziaZnak">
    <w:name w:val="rozdział Znak"/>
    <w:basedOn w:val="Styl2Znak"/>
    <w:link w:val="rozdzia"/>
    <w:rsid w:val="00F80302"/>
    <w:rPr>
      <w:rFonts w:ascii="Calibri" w:eastAsia="Calibri" w:hAnsi="Calibri" w:cs="Calibri"/>
      <w:b/>
      <w:kern w:val="1"/>
      <w:sz w:val="22"/>
      <w:szCs w:val="24"/>
      <w:lang w:eastAsia="ar-SA"/>
    </w:rPr>
  </w:style>
  <w:style w:type="paragraph" w:customStyle="1" w:styleId="1Rozdzia">
    <w:name w:val="1. Rozdział"/>
    <w:basedOn w:val="Styl2"/>
    <w:next w:val="Normal"/>
    <w:link w:val="1RozdziaChar"/>
    <w:qFormat/>
    <w:rsid w:val="00B6200B"/>
    <w:pPr>
      <w:spacing w:after="120"/>
    </w:pPr>
  </w:style>
  <w:style w:type="character" w:customStyle="1" w:styleId="1RozdziaChar">
    <w:name w:val="1. Rozdział Char"/>
    <w:link w:val="1Rozdzia"/>
    <w:rsid w:val="00B6200B"/>
    <w:rPr>
      <w:rFonts w:ascii="Calibri" w:eastAsia="Calibri" w:hAnsi="Calibri" w:cs="Calibri"/>
      <w:b/>
      <w:kern w:val="1"/>
      <w:sz w:val="22"/>
      <w:szCs w:val="24"/>
      <w:lang w:eastAsia="ar-SA"/>
    </w:rPr>
  </w:style>
  <w:style w:type="paragraph" w:customStyle="1" w:styleId="11Podrozdzia">
    <w:name w:val="1.1 Podrozdział"/>
    <w:basedOn w:val="PUNKT1"/>
    <w:next w:val="tre"/>
    <w:link w:val="11PodrozdziaChar"/>
    <w:qFormat/>
    <w:rsid w:val="00B6200B"/>
    <w:pPr>
      <w:numPr>
        <w:ilvl w:val="1"/>
      </w:numPr>
      <w:spacing w:after="120"/>
    </w:pPr>
  </w:style>
  <w:style w:type="character" w:customStyle="1" w:styleId="11PodrozdziaChar">
    <w:name w:val="1.1 Podrozdział Char"/>
    <w:link w:val="11Podrozdzia"/>
    <w:rsid w:val="00B6200B"/>
    <w:rPr>
      <w:rFonts w:ascii="Calibri" w:hAnsi="Calibri" w:cs="Calibri"/>
      <w:b/>
      <w:kern w:val="1"/>
      <w:sz w:val="22"/>
      <w:szCs w:val="24"/>
      <w:lang w:eastAsia="ar-SA"/>
    </w:rPr>
  </w:style>
  <w:style w:type="paragraph" w:customStyle="1" w:styleId="Listawypunktowana">
    <w:name w:val="Lista wypunktowana"/>
    <w:basedOn w:val="ListParagraph"/>
    <w:link w:val="ListawypunktowanaChar"/>
    <w:qFormat/>
    <w:rsid w:val="00B6200B"/>
    <w:pPr>
      <w:numPr>
        <w:numId w:val="43"/>
      </w:numPr>
      <w:spacing w:after="120" w:line="240" w:lineRule="auto"/>
    </w:pPr>
    <w:rPr>
      <w:rFonts w:cs="Calibri"/>
      <w:lang w:eastAsia="hi-IN" w:bidi="hi-IN"/>
    </w:rPr>
  </w:style>
  <w:style w:type="character" w:customStyle="1" w:styleId="ListawypunktowanaChar">
    <w:name w:val="Lista wypunktowana Char"/>
    <w:link w:val="Listawypunktowana"/>
    <w:rsid w:val="00B6200B"/>
    <w:rPr>
      <w:rFonts w:ascii="Calibri" w:eastAsia="Calibri" w:hAnsi="Calibri" w:cs="Calibri"/>
      <w:sz w:val="22"/>
      <w:szCs w:val="22"/>
      <w:lang w:eastAsia="hi-IN" w:bidi="hi-IN"/>
    </w:rPr>
  </w:style>
  <w:style w:type="paragraph" w:customStyle="1" w:styleId="aListaabc">
    <w:name w:val="a) Lista abc"/>
    <w:basedOn w:val="Normal"/>
    <w:link w:val="aListaabcChar"/>
    <w:qFormat/>
    <w:rsid w:val="00B6200B"/>
    <w:pPr>
      <w:numPr>
        <w:numId w:val="44"/>
      </w:numPr>
      <w:spacing w:after="120" w:line="240" w:lineRule="auto"/>
    </w:pPr>
    <w:rPr>
      <w:b/>
      <w:bCs/>
      <w:szCs w:val="22"/>
    </w:rPr>
  </w:style>
  <w:style w:type="character" w:customStyle="1" w:styleId="aListaabcChar">
    <w:name w:val="a) Lista abc Char"/>
    <w:link w:val="aListaabc"/>
    <w:rsid w:val="00B6200B"/>
    <w:rPr>
      <w:rFonts w:ascii="Calibri" w:hAnsi="Calibri"/>
      <w:b/>
      <w:bCs/>
      <w:kern w:val="1"/>
      <w:sz w:val="22"/>
      <w:szCs w:val="22"/>
      <w:lang w:eastAsia="ar-SA"/>
    </w:rPr>
  </w:style>
  <w:style w:type="paragraph" w:customStyle="1" w:styleId="tabelkapodpisyzdj">
    <w:name w:val="tabelka/podpisy zdjęć"/>
    <w:basedOn w:val="Normal"/>
    <w:link w:val="tabelkapodpisyzdjZnak"/>
    <w:qFormat/>
    <w:rsid w:val="004D1EBF"/>
    <w:pPr>
      <w:spacing w:line="240" w:lineRule="auto"/>
      <w:ind w:hanging="12"/>
    </w:pPr>
    <w:rPr>
      <w:rFonts w:cs="Calibri"/>
      <w:sz w:val="16"/>
      <w:szCs w:val="16"/>
    </w:rPr>
  </w:style>
  <w:style w:type="character" w:customStyle="1" w:styleId="tabelkapodpisyzdjZnak">
    <w:name w:val="tabelka/podpisy zdjęć Znak"/>
    <w:link w:val="tabelkapodpisyzdj"/>
    <w:rsid w:val="004D1EBF"/>
    <w:rPr>
      <w:rFonts w:ascii="Calibri" w:hAnsi="Calibri" w:cs="Calibri"/>
      <w:kern w:val="1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2EA53-4A80-4EB2-9975-4C4AA68DC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6</Pages>
  <Words>1560</Words>
  <Characters>9361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2Projekt</dc:creator>
  <cp:keywords/>
  <cp:lastModifiedBy>baku retsu</cp:lastModifiedBy>
  <cp:revision>12</cp:revision>
  <cp:lastPrinted>2025-03-06T12:51:00Z</cp:lastPrinted>
  <dcterms:created xsi:type="dcterms:W3CDTF">2024-11-28T09:24:00Z</dcterms:created>
  <dcterms:modified xsi:type="dcterms:W3CDTF">2025-03-06T12:51:00Z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